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604" w:rsidRPr="00F148E8" w:rsidRDefault="00B8048C" w:rsidP="0052741D">
      <w:pPr>
        <w:widowControl w:val="0"/>
        <w:ind w:left="1134" w:right="335" w:hanging="1134"/>
        <w:rPr>
          <w:rFonts w:cs="Arial"/>
          <w:b/>
          <w:sz w:val="22"/>
          <w:szCs w:val="22"/>
          <w:lang w:val="es-ES_tradnl"/>
        </w:rPr>
      </w:pPr>
      <w:r w:rsidRPr="00F148E8">
        <w:rPr>
          <w:rFonts w:cs="Arial"/>
          <w:b/>
          <w:sz w:val="22"/>
          <w:szCs w:val="22"/>
          <w:lang w:val="es-ES_tradnl"/>
        </w:rPr>
        <w:t xml:space="preserve">EP </w:t>
      </w:r>
      <w:r w:rsidR="00231FD9" w:rsidRPr="00F148E8">
        <w:rPr>
          <w:rFonts w:cs="Arial"/>
          <w:b/>
          <w:sz w:val="22"/>
          <w:szCs w:val="22"/>
          <w:lang w:val="es-ES_tradnl"/>
        </w:rPr>
        <w:t>2</w:t>
      </w:r>
      <w:r w:rsidR="001061D9" w:rsidRPr="00F148E8">
        <w:rPr>
          <w:rFonts w:cs="Arial"/>
          <w:b/>
          <w:sz w:val="22"/>
          <w:szCs w:val="22"/>
          <w:lang w:val="es-ES_tradnl"/>
        </w:rPr>
        <w:t>5</w:t>
      </w:r>
      <w:r w:rsidR="00A51604" w:rsidRPr="00F148E8">
        <w:rPr>
          <w:rFonts w:cs="Arial"/>
          <w:b/>
          <w:sz w:val="22"/>
          <w:szCs w:val="22"/>
          <w:lang w:val="es-ES_tradnl"/>
        </w:rPr>
        <w:t>2</w:t>
      </w:r>
      <w:r w:rsidR="009908E8" w:rsidRPr="00F148E8">
        <w:rPr>
          <w:rFonts w:cs="Arial"/>
          <w:b/>
          <w:sz w:val="22"/>
          <w:szCs w:val="22"/>
          <w:lang w:val="es-ES_tradnl"/>
        </w:rPr>
        <w:t xml:space="preserve">.- </w:t>
      </w:r>
      <w:r w:rsidR="000A5D5C">
        <w:rPr>
          <w:rFonts w:cs="Arial"/>
          <w:b/>
          <w:sz w:val="22"/>
          <w:szCs w:val="22"/>
          <w:lang w:val="es-ES_tradnl"/>
        </w:rPr>
        <w:t xml:space="preserve">   </w:t>
      </w:r>
      <w:r w:rsidR="00A51604" w:rsidRPr="00F148E8">
        <w:rPr>
          <w:rFonts w:cs="Arial"/>
          <w:b/>
          <w:sz w:val="22"/>
          <w:szCs w:val="22"/>
          <w:lang w:val="es-ES_tradnl"/>
        </w:rPr>
        <w:t>SUMINISTRO Y COLOCACIÓN DE PUERTA DE ALUMINIO DE 2.15x2.67 M., DOS HOJAS, A BASE DE PERFILES VERTICALES Y HORIZONTALES SERIE CW-200ª</w:t>
      </w:r>
      <w:r w:rsidR="00F148E8">
        <w:rPr>
          <w:rFonts w:cs="Arial"/>
          <w:b/>
          <w:sz w:val="22"/>
          <w:szCs w:val="22"/>
          <w:lang w:val="es-ES_tradnl"/>
        </w:rPr>
        <w:t>.</w:t>
      </w:r>
    </w:p>
    <w:p w:rsidR="00A41BB4" w:rsidRPr="00F148E8" w:rsidRDefault="00A41BB4" w:rsidP="00A41BB4">
      <w:pPr>
        <w:widowControl w:val="0"/>
        <w:rPr>
          <w:rFonts w:cs="Arial"/>
          <w:b/>
          <w:bCs/>
          <w:sz w:val="22"/>
          <w:szCs w:val="22"/>
          <w:lang w:val="es-ES_tradnl"/>
        </w:rPr>
      </w:pPr>
    </w:p>
    <w:p w:rsidR="00A41BB4" w:rsidRPr="00F148E8" w:rsidRDefault="00F148E8" w:rsidP="00A41BB4">
      <w:pPr>
        <w:widowControl w:val="0"/>
        <w:rPr>
          <w:rFonts w:cs="Arial"/>
          <w:b/>
          <w:bCs/>
          <w:sz w:val="22"/>
          <w:szCs w:val="22"/>
          <w:lang w:val="es-ES_tradnl"/>
        </w:rPr>
      </w:pPr>
      <w:r w:rsidRPr="00F148E8">
        <w:rPr>
          <w:rFonts w:cs="Arial"/>
          <w:b/>
          <w:bCs/>
          <w:sz w:val="22"/>
          <w:szCs w:val="22"/>
          <w:lang w:val="es-ES_tradnl"/>
        </w:rPr>
        <w:t xml:space="preserve">GENERALIDADES DEL ALUMINIO </w:t>
      </w:r>
    </w:p>
    <w:p w:rsidR="00A41BB4" w:rsidRPr="00F148E8" w:rsidRDefault="00A41BB4" w:rsidP="00A41BB4">
      <w:pPr>
        <w:widowControl w:val="0"/>
        <w:rPr>
          <w:rFonts w:cs="Arial"/>
          <w:b/>
          <w:bCs/>
          <w:sz w:val="22"/>
          <w:szCs w:val="22"/>
          <w:lang w:val="es-ES_tradnl"/>
        </w:rPr>
      </w:pPr>
    </w:p>
    <w:p w:rsidR="00A41BB4" w:rsidRPr="00F148E8" w:rsidRDefault="00A41BB4" w:rsidP="00A41BB4">
      <w:pPr>
        <w:pStyle w:val="Textoindependiente31"/>
        <w:widowControl w:val="0"/>
        <w:numPr>
          <w:ilvl w:val="0"/>
          <w:numId w:val="39"/>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A41BB4" w:rsidRPr="00F148E8" w:rsidRDefault="00A41BB4" w:rsidP="00A41BB4">
      <w:pPr>
        <w:pStyle w:val="Textoindependiente31"/>
        <w:widowControl w:val="0"/>
        <w:numPr>
          <w:ilvl w:val="0"/>
          <w:numId w:val="39"/>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A41BB4" w:rsidRPr="00F148E8" w:rsidRDefault="00A41BB4" w:rsidP="00A41BB4">
      <w:pPr>
        <w:pStyle w:val="Textoindependiente31"/>
        <w:widowControl w:val="0"/>
        <w:numPr>
          <w:ilvl w:val="0"/>
          <w:numId w:val="39"/>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A41BB4" w:rsidRPr="00F148E8" w:rsidRDefault="00A41BB4" w:rsidP="00A41BB4">
      <w:pPr>
        <w:pStyle w:val="Textoindependiente31"/>
        <w:widowControl w:val="0"/>
        <w:numPr>
          <w:ilvl w:val="0"/>
          <w:numId w:val="39"/>
        </w:numPr>
        <w:rPr>
          <w:rFonts w:cs="Arial"/>
          <w:sz w:val="22"/>
          <w:szCs w:val="22"/>
        </w:rPr>
      </w:pPr>
      <w:r w:rsidRPr="00F148E8">
        <w:rPr>
          <w:rFonts w:cs="Arial"/>
          <w:sz w:val="22"/>
          <w:szCs w:val="22"/>
        </w:rPr>
        <w:t>Composición química</w:t>
      </w:r>
      <w:r w:rsidR="000A5D5C">
        <w:rPr>
          <w:rFonts w:cs="Arial"/>
          <w:sz w:val="22"/>
          <w:szCs w:val="22"/>
        </w:rPr>
        <w:t>.</w:t>
      </w:r>
    </w:p>
    <w:p w:rsidR="00A41BB4" w:rsidRDefault="00A41BB4" w:rsidP="00A41BB4">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A41BB4" w:rsidTr="00C1676C">
        <w:tc>
          <w:tcPr>
            <w:tcW w:w="602" w:type="dxa"/>
          </w:tcPr>
          <w:p w:rsidR="00A41BB4" w:rsidRDefault="00A41BB4" w:rsidP="00C1676C">
            <w:pPr>
              <w:widowControl w:val="0"/>
              <w:snapToGrid w:val="0"/>
              <w:rPr>
                <w:rFonts w:cs="Arial"/>
                <w:sz w:val="12"/>
                <w:lang w:val="es-ES_tradnl"/>
              </w:rPr>
            </w:pPr>
            <w:r>
              <w:rPr>
                <w:rFonts w:cs="Arial"/>
                <w:sz w:val="12"/>
                <w:lang w:val="es-ES_tradnl"/>
              </w:rPr>
              <w:t>Aleación</w:t>
            </w:r>
          </w:p>
        </w:tc>
        <w:tc>
          <w:tcPr>
            <w:tcW w:w="437" w:type="dxa"/>
          </w:tcPr>
          <w:p w:rsidR="00A41BB4" w:rsidRDefault="00A41BB4" w:rsidP="00C1676C">
            <w:pPr>
              <w:widowControl w:val="0"/>
              <w:snapToGrid w:val="0"/>
              <w:rPr>
                <w:rFonts w:cs="Arial"/>
                <w:spacing w:val="-6"/>
                <w:sz w:val="12"/>
                <w:lang w:val="es-ES_tradnl"/>
              </w:rPr>
            </w:pPr>
            <w:r>
              <w:rPr>
                <w:rFonts w:cs="Arial"/>
                <w:spacing w:val="-6"/>
                <w:sz w:val="12"/>
                <w:lang w:val="es-ES_tradnl"/>
              </w:rPr>
              <w:t>Cobre</w:t>
            </w:r>
          </w:p>
        </w:tc>
        <w:tc>
          <w:tcPr>
            <w:tcW w:w="418" w:type="dxa"/>
          </w:tcPr>
          <w:p w:rsidR="00A41BB4" w:rsidRDefault="00A41BB4" w:rsidP="00C1676C">
            <w:pPr>
              <w:widowControl w:val="0"/>
              <w:snapToGrid w:val="0"/>
              <w:rPr>
                <w:rFonts w:cs="Arial"/>
                <w:spacing w:val="-6"/>
                <w:sz w:val="12"/>
                <w:lang w:val="es-ES_tradnl"/>
              </w:rPr>
            </w:pPr>
            <w:r>
              <w:rPr>
                <w:rFonts w:cs="Arial"/>
                <w:spacing w:val="-6"/>
                <w:sz w:val="12"/>
                <w:lang w:val="es-ES_tradnl"/>
              </w:rPr>
              <w:t>Fierro</w:t>
            </w:r>
          </w:p>
        </w:tc>
        <w:tc>
          <w:tcPr>
            <w:tcW w:w="641" w:type="dxa"/>
          </w:tcPr>
          <w:p w:rsidR="00A41BB4" w:rsidRDefault="00A41BB4" w:rsidP="00C1676C">
            <w:pPr>
              <w:widowControl w:val="0"/>
              <w:snapToGrid w:val="0"/>
              <w:rPr>
                <w:rFonts w:cs="Arial"/>
                <w:spacing w:val="-6"/>
                <w:sz w:val="12"/>
                <w:lang w:val="es-ES_tradnl"/>
              </w:rPr>
            </w:pPr>
            <w:r>
              <w:rPr>
                <w:rFonts w:cs="Arial"/>
                <w:spacing w:val="-6"/>
                <w:sz w:val="12"/>
                <w:lang w:val="es-ES_tradnl"/>
              </w:rPr>
              <w:t>Magnesio</w:t>
            </w:r>
          </w:p>
        </w:tc>
        <w:tc>
          <w:tcPr>
            <w:tcW w:w="714" w:type="dxa"/>
          </w:tcPr>
          <w:p w:rsidR="00A41BB4" w:rsidRDefault="00A41BB4" w:rsidP="00C1676C">
            <w:pPr>
              <w:widowControl w:val="0"/>
              <w:snapToGrid w:val="0"/>
              <w:rPr>
                <w:rFonts w:cs="Arial"/>
                <w:spacing w:val="-6"/>
                <w:sz w:val="12"/>
                <w:lang w:val="es-ES_tradnl"/>
              </w:rPr>
            </w:pPr>
            <w:r>
              <w:rPr>
                <w:rFonts w:cs="Arial"/>
                <w:spacing w:val="-6"/>
                <w:sz w:val="12"/>
                <w:lang w:val="es-ES_tradnl"/>
              </w:rPr>
              <w:t>Manganeso</w:t>
            </w:r>
          </w:p>
        </w:tc>
        <w:tc>
          <w:tcPr>
            <w:tcW w:w="641" w:type="dxa"/>
          </w:tcPr>
          <w:p w:rsidR="00A41BB4" w:rsidRDefault="00A41BB4" w:rsidP="00C1676C">
            <w:pPr>
              <w:widowControl w:val="0"/>
              <w:snapToGrid w:val="0"/>
              <w:rPr>
                <w:rFonts w:cs="Arial"/>
                <w:spacing w:val="-6"/>
                <w:sz w:val="12"/>
                <w:lang w:val="es-ES_tradnl"/>
              </w:rPr>
            </w:pPr>
            <w:r>
              <w:rPr>
                <w:rFonts w:cs="Arial"/>
                <w:spacing w:val="-6"/>
                <w:sz w:val="12"/>
                <w:lang w:val="es-ES_tradnl"/>
              </w:rPr>
              <w:t>Silicio</w:t>
            </w:r>
          </w:p>
        </w:tc>
        <w:tc>
          <w:tcPr>
            <w:tcW w:w="459" w:type="dxa"/>
          </w:tcPr>
          <w:p w:rsidR="00A41BB4" w:rsidRDefault="00A41BB4" w:rsidP="00C1676C">
            <w:pPr>
              <w:widowControl w:val="0"/>
              <w:snapToGrid w:val="0"/>
              <w:rPr>
                <w:rFonts w:cs="Arial"/>
                <w:spacing w:val="-6"/>
                <w:sz w:val="12"/>
                <w:lang w:val="es-ES_tradnl"/>
              </w:rPr>
            </w:pPr>
            <w:r>
              <w:rPr>
                <w:rFonts w:cs="Arial"/>
                <w:spacing w:val="-6"/>
                <w:sz w:val="12"/>
                <w:lang w:val="es-ES_tradnl"/>
              </w:rPr>
              <w:t>Titanio</w:t>
            </w:r>
          </w:p>
        </w:tc>
        <w:tc>
          <w:tcPr>
            <w:tcW w:w="387" w:type="dxa"/>
          </w:tcPr>
          <w:p w:rsidR="00A41BB4" w:rsidRDefault="00A41BB4" w:rsidP="00C1676C">
            <w:pPr>
              <w:widowControl w:val="0"/>
              <w:snapToGrid w:val="0"/>
              <w:rPr>
                <w:rFonts w:cs="Arial"/>
                <w:spacing w:val="-6"/>
                <w:sz w:val="12"/>
                <w:lang w:val="es-ES_tradnl"/>
              </w:rPr>
            </w:pPr>
            <w:r>
              <w:rPr>
                <w:rFonts w:cs="Arial"/>
                <w:spacing w:val="-6"/>
                <w:sz w:val="12"/>
                <w:lang w:val="es-ES_tradnl"/>
              </w:rPr>
              <w:t>Zinc</w:t>
            </w:r>
          </w:p>
        </w:tc>
        <w:tc>
          <w:tcPr>
            <w:tcW w:w="470" w:type="dxa"/>
          </w:tcPr>
          <w:p w:rsidR="00A41BB4" w:rsidRDefault="00A41BB4" w:rsidP="00C1676C">
            <w:pPr>
              <w:widowControl w:val="0"/>
              <w:snapToGrid w:val="0"/>
              <w:rPr>
                <w:rFonts w:cs="Arial"/>
                <w:spacing w:val="-6"/>
                <w:sz w:val="12"/>
                <w:lang w:val="es-ES_tradnl"/>
              </w:rPr>
            </w:pPr>
            <w:r>
              <w:rPr>
                <w:rFonts w:cs="Arial"/>
                <w:spacing w:val="-6"/>
                <w:sz w:val="12"/>
                <w:lang w:val="es-ES_tradnl"/>
              </w:rPr>
              <w:t>Cromo</w:t>
            </w:r>
          </w:p>
        </w:tc>
      </w:tr>
      <w:tr w:rsidR="00A41BB4" w:rsidTr="00C1676C">
        <w:tc>
          <w:tcPr>
            <w:tcW w:w="602" w:type="dxa"/>
          </w:tcPr>
          <w:p w:rsidR="00A41BB4" w:rsidRDefault="00A41BB4" w:rsidP="00C1676C">
            <w:pPr>
              <w:widowControl w:val="0"/>
              <w:snapToGrid w:val="0"/>
              <w:rPr>
                <w:rFonts w:cs="Arial"/>
                <w:sz w:val="12"/>
                <w:lang w:val="es-ES_tradnl"/>
              </w:rPr>
            </w:pPr>
          </w:p>
        </w:tc>
        <w:tc>
          <w:tcPr>
            <w:tcW w:w="437" w:type="dxa"/>
          </w:tcPr>
          <w:p w:rsidR="00A41BB4" w:rsidRDefault="00A41BB4" w:rsidP="00C1676C">
            <w:pPr>
              <w:widowControl w:val="0"/>
              <w:snapToGrid w:val="0"/>
              <w:rPr>
                <w:rFonts w:cs="Arial"/>
                <w:sz w:val="12"/>
                <w:lang w:val="es-ES_tradnl"/>
              </w:rPr>
            </w:pPr>
            <w:r>
              <w:rPr>
                <w:rFonts w:cs="Arial"/>
                <w:sz w:val="12"/>
                <w:lang w:val="es-ES_tradnl"/>
              </w:rPr>
              <w:t>%Cu</w:t>
            </w:r>
          </w:p>
        </w:tc>
        <w:tc>
          <w:tcPr>
            <w:tcW w:w="418" w:type="dxa"/>
          </w:tcPr>
          <w:p w:rsidR="00A41BB4" w:rsidRDefault="00A41BB4" w:rsidP="00C1676C">
            <w:pPr>
              <w:widowControl w:val="0"/>
              <w:snapToGrid w:val="0"/>
              <w:rPr>
                <w:rFonts w:cs="Arial"/>
                <w:sz w:val="12"/>
                <w:lang w:val="es-ES_tradnl"/>
              </w:rPr>
            </w:pPr>
            <w:r>
              <w:rPr>
                <w:rFonts w:cs="Arial"/>
                <w:sz w:val="12"/>
                <w:lang w:val="es-ES_tradnl"/>
              </w:rPr>
              <w:t>%Fe</w:t>
            </w:r>
          </w:p>
        </w:tc>
        <w:tc>
          <w:tcPr>
            <w:tcW w:w="641" w:type="dxa"/>
          </w:tcPr>
          <w:p w:rsidR="00A41BB4" w:rsidRDefault="00A41BB4" w:rsidP="00C1676C">
            <w:pPr>
              <w:widowControl w:val="0"/>
              <w:snapToGrid w:val="0"/>
              <w:rPr>
                <w:rFonts w:cs="Arial"/>
                <w:sz w:val="12"/>
                <w:lang w:val="es-ES_tradnl"/>
              </w:rPr>
            </w:pPr>
            <w:r>
              <w:rPr>
                <w:rFonts w:cs="Arial"/>
                <w:sz w:val="12"/>
                <w:lang w:val="es-ES_tradnl"/>
              </w:rPr>
              <w:t>%Mg</w:t>
            </w:r>
          </w:p>
        </w:tc>
        <w:tc>
          <w:tcPr>
            <w:tcW w:w="714" w:type="dxa"/>
          </w:tcPr>
          <w:p w:rsidR="00A41BB4" w:rsidRDefault="00A41BB4" w:rsidP="00C1676C">
            <w:pPr>
              <w:widowControl w:val="0"/>
              <w:snapToGrid w:val="0"/>
              <w:rPr>
                <w:rFonts w:cs="Arial"/>
                <w:sz w:val="12"/>
                <w:lang w:val="es-ES_tradnl"/>
              </w:rPr>
            </w:pPr>
            <w:r>
              <w:rPr>
                <w:rFonts w:cs="Arial"/>
                <w:sz w:val="12"/>
                <w:lang w:val="es-ES_tradnl"/>
              </w:rPr>
              <w:t>%Mn</w:t>
            </w:r>
          </w:p>
        </w:tc>
        <w:tc>
          <w:tcPr>
            <w:tcW w:w="641" w:type="dxa"/>
          </w:tcPr>
          <w:p w:rsidR="00A41BB4" w:rsidRDefault="00A41BB4" w:rsidP="00C1676C">
            <w:pPr>
              <w:widowControl w:val="0"/>
              <w:snapToGrid w:val="0"/>
              <w:rPr>
                <w:rFonts w:cs="Arial"/>
                <w:sz w:val="12"/>
                <w:lang w:val="es-ES_tradnl"/>
              </w:rPr>
            </w:pPr>
            <w:r>
              <w:rPr>
                <w:rFonts w:cs="Arial"/>
                <w:sz w:val="12"/>
                <w:lang w:val="es-ES_tradnl"/>
              </w:rPr>
              <w:t>%S</w:t>
            </w:r>
          </w:p>
        </w:tc>
        <w:tc>
          <w:tcPr>
            <w:tcW w:w="459" w:type="dxa"/>
          </w:tcPr>
          <w:p w:rsidR="00A41BB4" w:rsidRDefault="00A41BB4" w:rsidP="00C1676C">
            <w:pPr>
              <w:widowControl w:val="0"/>
              <w:snapToGrid w:val="0"/>
              <w:rPr>
                <w:rFonts w:cs="Arial"/>
                <w:sz w:val="12"/>
                <w:lang w:val="es-ES_tradnl"/>
              </w:rPr>
            </w:pPr>
            <w:r>
              <w:rPr>
                <w:rFonts w:cs="Arial"/>
                <w:sz w:val="12"/>
                <w:lang w:val="es-ES_tradnl"/>
              </w:rPr>
              <w:t>%Ti</w:t>
            </w:r>
          </w:p>
        </w:tc>
        <w:tc>
          <w:tcPr>
            <w:tcW w:w="387" w:type="dxa"/>
          </w:tcPr>
          <w:p w:rsidR="00A41BB4" w:rsidRDefault="00A41BB4" w:rsidP="00C1676C">
            <w:pPr>
              <w:widowControl w:val="0"/>
              <w:snapToGrid w:val="0"/>
              <w:rPr>
                <w:rFonts w:cs="Arial"/>
                <w:sz w:val="12"/>
                <w:lang w:val="es-ES_tradnl"/>
              </w:rPr>
            </w:pPr>
            <w:r>
              <w:rPr>
                <w:rFonts w:cs="Arial"/>
                <w:sz w:val="12"/>
                <w:lang w:val="es-ES_tradnl"/>
              </w:rPr>
              <w:t>%Zn</w:t>
            </w:r>
          </w:p>
        </w:tc>
        <w:tc>
          <w:tcPr>
            <w:tcW w:w="470" w:type="dxa"/>
          </w:tcPr>
          <w:p w:rsidR="00A41BB4" w:rsidRDefault="00A41BB4" w:rsidP="00C1676C">
            <w:pPr>
              <w:widowControl w:val="0"/>
              <w:snapToGrid w:val="0"/>
              <w:rPr>
                <w:rFonts w:cs="Arial"/>
                <w:sz w:val="12"/>
                <w:lang w:val="es-ES_tradnl"/>
              </w:rPr>
            </w:pPr>
            <w:r>
              <w:rPr>
                <w:rFonts w:cs="Arial"/>
                <w:sz w:val="12"/>
                <w:lang w:val="es-ES_tradnl"/>
              </w:rPr>
              <w:t>%Cr</w:t>
            </w:r>
          </w:p>
        </w:tc>
      </w:tr>
      <w:tr w:rsidR="00A41BB4" w:rsidTr="00C1676C">
        <w:tc>
          <w:tcPr>
            <w:tcW w:w="602" w:type="dxa"/>
          </w:tcPr>
          <w:p w:rsidR="00A41BB4" w:rsidRDefault="00A41BB4" w:rsidP="00C1676C">
            <w:pPr>
              <w:widowControl w:val="0"/>
              <w:snapToGrid w:val="0"/>
              <w:rPr>
                <w:rFonts w:cs="Arial"/>
                <w:sz w:val="12"/>
                <w:lang w:val="es-ES_tradnl"/>
              </w:rPr>
            </w:pPr>
            <w:r>
              <w:rPr>
                <w:rFonts w:cs="Arial"/>
                <w:sz w:val="12"/>
                <w:lang w:val="es-ES_tradnl"/>
              </w:rPr>
              <w:t>6063</w:t>
            </w:r>
          </w:p>
        </w:tc>
        <w:tc>
          <w:tcPr>
            <w:tcW w:w="437" w:type="dxa"/>
          </w:tcPr>
          <w:p w:rsidR="00A41BB4" w:rsidRDefault="00A41BB4" w:rsidP="00C1676C">
            <w:pPr>
              <w:widowControl w:val="0"/>
              <w:snapToGrid w:val="0"/>
              <w:rPr>
                <w:rFonts w:cs="Arial"/>
                <w:sz w:val="12"/>
                <w:lang w:val="es-ES_tradnl"/>
              </w:rPr>
            </w:pPr>
            <w:r>
              <w:rPr>
                <w:rFonts w:cs="Arial"/>
                <w:sz w:val="12"/>
                <w:lang w:val="es-ES_tradnl"/>
              </w:rPr>
              <w:t>0.10</w:t>
            </w:r>
          </w:p>
        </w:tc>
        <w:tc>
          <w:tcPr>
            <w:tcW w:w="418" w:type="dxa"/>
          </w:tcPr>
          <w:p w:rsidR="00A41BB4" w:rsidRDefault="00A41BB4" w:rsidP="00C1676C">
            <w:pPr>
              <w:widowControl w:val="0"/>
              <w:snapToGrid w:val="0"/>
              <w:rPr>
                <w:rFonts w:cs="Arial"/>
                <w:sz w:val="12"/>
                <w:lang w:val="es-ES_tradnl"/>
              </w:rPr>
            </w:pPr>
            <w:r>
              <w:rPr>
                <w:rFonts w:cs="Arial"/>
                <w:sz w:val="12"/>
                <w:lang w:val="es-ES_tradnl"/>
              </w:rPr>
              <w:t>0.35</w:t>
            </w:r>
          </w:p>
        </w:tc>
        <w:tc>
          <w:tcPr>
            <w:tcW w:w="641" w:type="dxa"/>
          </w:tcPr>
          <w:p w:rsidR="00A41BB4" w:rsidRDefault="00A41BB4" w:rsidP="00C1676C">
            <w:pPr>
              <w:widowControl w:val="0"/>
              <w:snapToGrid w:val="0"/>
              <w:rPr>
                <w:rFonts w:cs="Arial"/>
                <w:sz w:val="12"/>
                <w:lang w:val="es-ES_tradnl"/>
              </w:rPr>
            </w:pPr>
            <w:r>
              <w:rPr>
                <w:rFonts w:cs="Arial"/>
                <w:sz w:val="12"/>
                <w:lang w:val="es-ES_tradnl"/>
              </w:rPr>
              <w:t>0.45/0.90</w:t>
            </w:r>
          </w:p>
        </w:tc>
        <w:tc>
          <w:tcPr>
            <w:tcW w:w="714" w:type="dxa"/>
          </w:tcPr>
          <w:p w:rsidR="00A41BB4" w:rsidRDefault="00A41BB4" w:rsidP="00C1676C">
            <w:pPr>
              <w:widowControl w:val="0"/>
              <w:snapToGrid w:val="0"/>
              <w:rPr>
                <w:rFonts w:cs="Arial"/>
                <w:sz w:val="12"/>
                <w:lang w:val="es-ES_tradnl"/>
              </w:rPr>
            </w:pPr>
            <w:r>
              <w:rPr>
                <w:rFonts w:cs="Arial"/>
                <w:sz w:val="12"/>
                <w:lang w:val="es-ES_tradnl"/>
              </w:rPr>
              <w:t>0.10</w:t>
            </w:r>
          </w:p>
        </w:tc>
        <w:tc>
          <w:tcPr>
            <w:tcW w:w="641" w:type="dxa"/>
          </w:tcPr>
          <w:p w:rsidR="00A41BB4" w:rsidRDefault="00A41BB4" w:rsidP="00C1676C">
            <w:pPr>
              <w:widowControl w:val="0"/>
              <w:snapToGrid w:val="0"/>
              <w:rPr>
                <w:rFonts w:cs="Arial"/>
                <w:sz w:val="12"/>
                <w:lang w:val="es-ES_tradnl"/>
              </w:rPr>
            </w:pPr>
            <w:r>
              <w:rPr>
                <w:rFonts w:cs="Arial"/>
                <w:sz w:val="12"/>
                <w:lang w:val="es-ES_tradnl"/>
              </w:rPr>
              <w:t>0.20/0.60</w:t>
            </w:r>
          </w:p>
        </w:tc>
        <w:tc>
          <w:tcPr>
            <w:tcW w:w="459" w:type="dxa"/>
          </w:tcPr>
          <w:p w:rsidR="00A41BB4" w:rsidRDefault="00A41BB4" w:rsidP="00C1676C">
            <w:pPr>
              <w:widowControl w:val="0"/>
              <w:snapToGrid w:val="0"/>
              <w:rPr>
                <w:rFonts w:cs="Arial"/>
                <w:sz w:val="12"/>
                <w:lang w:val="es-ES_tradnl"/>
              </w:rPr>
            </w:pPr>
            <w:r>
              <w:rPr>
                <w:rFonts w:cs="Arial"/>
                <w:sz w:val="12"/>
                <w:lang w:val="es-ES_tradnl"/>
              </w:rPr>
              <w:t>0.10</w:t>
            </w:r>
          </w:p>
        </w:tc>
        <w:tc>
          <w:tcPr>
            <w:tcW w:w="387" w:type="dxa"/>
          </w:tcPr>
          <w:p w:rsidR="00A41BB4" w:rsidRDefault="00A41BB4" w:rsidP="00C1676C">
            <w:pPr>
              <w:widowControl w:val="0"/>
              <w:snapToGrid w:val="0"/>
              <w:rPr>
                <w:rFonts w:cs="Arial"/>
                <w:sz w:val="12"/>
                <w:lang w:val="es-ES_tradnl"/>
              </w:rPr>
            </w:pPr>
            <w:r>
              <w:rPr>
                <w:rFonts w:cs="Arial"/>
                <w:sz w:val="12"/>
                <w:lang w:val="es-ES_tradnl"/>
              </w:rPr>
              <w:t>0.10</w:t>
            </w:r>
          </w:p>
        </w:tc>
        <w:tc>
          <w:tcPr>
            <w:tcW w:w="470" w:type="dxa"/>
          </w:tcPr>
          <w:p w:rsidR="00A41BB4" w:rsidRDefault="00A41BB4" w:rsidP="00C1676C">
            <w:pPr>
              <w:widowControl w:val="0"/>
              <w:snapToGrid w:val="0"/>
              <w:rPr>
                <w:rFonts w:cs="Arial"/>
                <w:sz w:val="12"/>
                <w:lang w:val="es-ES_tradnl"/>
              </w:rPr>
            </w:pPr>
            <w:r>
              <w:rPr>
                <w:rFonts w:cs="Arial"/>
                <w:sz w:val="12"/>
                <w:lang w:val="es-ES_tradnl"/>
              </w:rPr>
              <w:t>0.10</w:t>
            </w:r>
          </w:p>
        </w:tc>
      </w:tr>
      <w:tr w:rsidR="00A41BB4" w:rsidTr="00C1676C">
        <w:tc>
          <w:tcPr>
            <w:tcW w:w="602" w:type="dxa"/>
          </w:tcPr>
          <w:p w:rsidR="00A41BB4" w:rsidRDefault="00A41BB4" w:rsidP="00C1676C">
            <w:pPr>
              <w:widowControl w:val="0"/>
              <w:snapToGrid w:val="0"/>
              <w:rPr>
                <w:rFonts w:cs="Arial"/>
                <w:sz w:val="12"/>
                <w:lang w:val="es-ES_tradnl"/>
              </w:rPr>
            </w:pPr>
            <w:r>
              <w:rPr>
                <w:rFonts w:cs="Arial"/>
                <w:sz w:val="12"/>
                <w:lang w:val="es-ES_tradnl"/>
              </w:rPr>
              <w:t>6</w:t>
            </w:r>
          </w:p>
        </w:tc>
        <w:tc>
          <w:tcPr>
            <w:tcW w:w="437" w:type="dxa"/>
          </w:tcPr>
          <w:p w:rsidR="00A41BB4" w:rsidRDefault="00A41BB4" w:rsidP="00C1676C">
            <w:pPr>
              <w:widowControl w:val="0"/>
              <w:snapToGrid w:val="0"/>
              <w:rPr>
                <w:rFonts w:cs="Arial"/>
                <w:sz w:val="12"/>
                <w:lang w:val="es-ES_tradnl"/>
              </w:rPr>
            </w:pPr>
          </w:p>
        </w:tc>
        <w:tc>
          <w:tcPr>
            <w:tcW w:w="418" w:type="dxa"/>
          </w:tcPr>
          <w:p w:rsidR="00A41BB4" w:rsidRDefault="00A41BB4" w:rsidP="00C1676C">
            <w:pPr>
              <w:widowControl w:val="0"/>
              <w:snapToGrid w:val="0"/>
              <w:rPr>
                <w:rFonts w:cs="Arial"/>
                <w:sz w:val="12"/>
                <w:lang w:val="es-ES_tradnl"/>
              </w:rPr>
            </w:pPr>
            <w:r>
              <w:rPr>
                <w:rFonts w:cs="Arial"/>
                <w:sz w:val="12"/>
                <w:lang w:val="es-ES_tradnl"/>
              </w:rPr>
              <w:t>0</w:t>
            </w:r>
          </w:p>
        </w:tc>
        <w:tc>
          <w:tcPr>
            <w:tcW w:w="641" w:type="dxa"/>
          </w:tcPr>
          <w:p w:rsidR="00A41BB4" w:rsidRDefault="00A41BB4" w:rsidP="00C1676C">
            <w:pPr>
              <w:widowControl w:val="0"/>
              <w:snapToGrid w:val="0"/>
              <w:rPr>
                <w:rFonts w:cs="Arial"/>
                <w:sz w:val="12"/>
                <w:lang w:val="es-ES_tradnl"/>
              </w:rPr>
            </w:pPr>
          </w:p>
        </w:tc>
        <w:tc>
          <w:tcPr>
            <w:tcW w:w="714" w:type="dxa"/>
          </w:tcPr>
          <w:p w:rsidR="00A41BB4" w:rsidRDefault="00A41BB4" w:rsidP="00C1676C">
            <w:pPr>
              <w:widowControl w:val="0"/>
              <w:snapToGrid w:val="0"/>
              <w:rPr>
                <w:rFonts w:cs="Arial"/>
                <w:sz w:val="12"/>
                <w:lang w:val="es-ES_tradnl"/>
              </w:rPr>
            </w:pPr>
            <w:r>
              <w:rPr>
                <w:rFonts w:cs="Arial"/>
                <w:sz w:val="12"/>
                <w:lang w:val="es-ES_tradnl"/>
              </w:rPr>
              <w:t>6</w:t>
            </w:r>
          </w:p>
        </w:tc>
        <w:tc>
          <w:tcPr>
            <w:tcW w:w="641" w:type="dxa"/>
          </w:tcPr>
          <w:p w:rsidR="00A41BB4" w:rsidRDefault="00A41BB4" w:rsidP="00C1676C">
            <w:pPr>
              <w:widowControl w:val="0"/>
              <w:snapToGrid w:val="0"/>
              <w:rPr>
                <w:rFonts w:cs="Arial"/>
                <w:sz w:val="12"/>
                <w:lang w:val="es-ES_tradnl"/>
              </w:rPr>
            </w:pPr>
            <w:r>
              <w:rPr>
                <w:rFonts w:cs="Arial"/>
                <w:sz w:val="12"/>
                <w:lang w:val="es-ES_tradnl"/>
              </w:rPr>
              <w:t>3</w:t>
            </w:r>
          </w:p>
        </w:tc>
        <w:tc>
          <w:tcPr>
            <w:tcW w:w="459" w:type="dxa"/>
          </w:tcPr>
          <w:p w:rsidR="00A41BB4" w:rsidRDefault="00A41BB4" w:rsidP="00C1676C">
            <w:pPr>
              <w:widowControl w:val="0"/>
              <w:snapToGrid w:val="0"/>
              <w:rPr>
                <w:rFonts w:cs="Arial"/>
                <w:sz w:val="12"/>
                <w:lang w:val="es-ES_tradnl"/>
              </w:rPr>
            </w:pPr>
          </w:p>
        </w:tc>
        <w:tc>
          <w:tcPr>
            <w:tcW w:w="387" w:type="dxa"/>
          </w:tcPr>
          <w:p w:rsidR="00A41BB4" w:rsidRDefault="00A41BB4" w:rsidP="00C1676C">
            <w:pPr>
              <w:widowControl w:val="0"/>
              <w:snapToGrid w:val="0"/>
              <w:rPr>
                <w:rFonts w:cs="Arial"/>
                <w:sz w:val="12"/>
                <w:lang w:val="es-ES_tradnl"/>
              </w:rPr>
            </w:pPr>
            <w:r>
              <w:rPr>
                <w:rFonts w:cs="Arial"/>
                <w:sz w:val="12"/>
                <w:lang w:val="es-ES_tradnl"/>
              </w:rPr>
              <w:t>7-5</w:t>
            </w:r>
          </w:p>
        </w:tc>
        <w:tc>
          <w:tcPr>
            <w:tcW w:w="470" w:type="dxa"/>
          </w:tcPr>
          <w:p w:rsidR="00A41BB4" w:rsidRDefault="00A41BB4" w:rsidP="00C1676C">
            <w:pPr>
              <w:widowControl w:val="0"/>
              <w:snapToGrid w:val="0"/>
              <w:rPr>
                <w:rFonts w:cs="Arial"/>
                <w:sz w:val="12"/>
                <w:lang w:val="es-ES_tradnl"/>
              </w:rPr>
            </w:pPr>
          </w:p>
        </w:tc>
      </w:tr>
      <w:tr w:rsidR="00A41BB4" w:rsidTr="00C1676C">
        <w:tc>
          <w:tcPr>
            <w:tcW w:w="1039" w:type="dxa"/>
            <w:gridSpan w:val="2"/>
          </w:tcPr>
          <w:p w:rsidR="00A41BB4" w:rsidRDefault="00A41BB4" w:rsidP="00C1676C">
            <w:pPr>
              <w:widowControl w:val="0"/>
              <w:snapToGrid w:val="0"/>
              <w:rPr>
                <w:rFonts w:cs="Arial"/>
                <w:sz w:val="12"/>
                <w:lang w:val="es-ES_tradnl"/>
              </w:rPr>
            </w:pPr>
            <w:r>
              <w:rPr>
                <w:rFonts w:cs="Arial"/>
                <w:sz w:val="12"/>
                <w:lang w:val="es-ES_tradnl"/>
              </w:rPr>
              <w:t>Tipo aleación</w:t>
            </w:r>
          </w:p>
        </w:tc>
        <w:tc>
          <w:tcPr>
            <w:tcW w:w="1059" w:type="dxa"/>
            <w:gridSpan w:val="2"/>
          </w:tcPr>
          <w:p w:rsidR="00A41BB4" w:rsidRDefault="00A41BB4" w:rsidP="00C1676C">
            <w:pPr>
              <w:widowControl w:val="0"/>
              <w:snapToGrid w:val="0"/>
              <w:rPr>
                <w:rFonts w:cs="Arial"/>
                <w:sz w:val="12"/>
                <w:lang w:val="es-ES_tradnl"/>
              </w:rPr>
            </w:pPr>
            <w:r>
              <w:rPr>
                <w:rFonts w:cs="Arial"/>
                <w:sz w:val="12"/>
                <w:lang w:val="es-ES_tradnl"/>
              </w:rPr>
              <w:t>Modificación Aleación</w:t>
            </w:r>
          </w:p>
        </w:tc>
        <w:tc>
          <w:tcPr>
            <w:tcW w:w="1814" w:type="dxa"/>
            <w:gridSpan w:val="3"/>
          </w:tcPr>
          <w:p w:rsidR="00A41BB4" w:rsidRDefault="00A41BB4" w:rsidP="00C1676C">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A41BB4" w:rsidRDefault="00A41BB4" w:rsidP="00C1676C">
            <w:pPr>
              <w:widowControl w:val="0"/>
              <w:snapToGrid w:val="0"/>
              <w:rPr>
                <w:rFonts w:cs="Arial"/>
                <w:sz w:val="12"/>
                <w:lang w:val="es-ES_tradnl"/>
              </w:rPr>
            </w:pPr>
            <w:r>
              <w:rPr>
                <w:rFonts w:cs="Arial"/>
                <w:sz w:val="12"/>
                <w:lang w:val="es-ES_tradnl"/>
              </w:rPr>
              <w:t>Templado o envejecimiento superficial</w:t>
            </w:r>
          </w:p>
        </w:tc>
      </w:tr>
    </w:tbl>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Deberán satisfacer las especificadas para el aluminio extruído aleación 6063 T</w:t>
      </w:r>
      <w:r w:rsidRPr="000A5D5C">
        <w:rPr>
          <w:rFonts w:cs="Arial"/>
          <w:sz w:val="22"/>
          <w:szCs w:val="22"/>
        </w:rPr>
        <w:noBreakHyphen/>
        <w:t>5 en lo que respecta a:</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-Densidad</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-Coeficiente de expansión térmica lineal</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-Módulo elasticidad</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-Módulo de rigidez </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-Esfuerzos permitidos tensión y corte</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-Punto de cadencia</w:t>
      </w:r>
    </w:p>
    <w:p w:rsidR="00A41BB4" w:rsidRPr="000A5D5C" w:rsidRDefault="00A41BB4" w:rsidP="00A41BB4">
      <w:pPr>
        <w:pStyle w:val="Textoindependiente31"/>
        <w:widowControl w:val="0"/>
        <w:ind w:left="224"/>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Capa anódica</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-Anodizado natural o dorado 10 micras (0.0004") 0.01 mm.</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-Anodizado duranodic 15 micras 0.015 mm. (0.0006”)</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-Anodizado permadonic 17 micras (0.0007") 0.017 mm.</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-Anodizado natural o dorado en zona de alta corrosión 15 micras (0.0006") 0.015 mm.</w:t>
      </w:r>
    </w:p>
    <w:p w:rsidR="00A41BB4" w:rsidRPr="000A5D5C" w:rsidRDefault="00A41BB4" w:rsidP="00A41BB4">
      <w:pPr>
        <w:pStyle w:val="Textoindependiente31"/>
        <w:widowControl w:val="0"/>
        <w:ind w:left="224"/>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Material</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Para la fabricación de los perfiles deberán emplearse lingotes con la aleación exigida, así como el proceso de extrucción.</w:t>
      </w:r>
    </w:p>
    <w:p w:rsidR="00A41BB4" w:rsidRPr="000A5D5C" w:rsidRDefault="00A41BB4" w:rsidP="00A41BB4">
      <w:pPr>
        <w:widowControl w:val="0"/>
        <w:ind w:left="224"/>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41BB4" w:rsidRPr="000A5D5C" w:rsidRDefault="00A41BB4" w:rsidP="00A41BB4">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A41BB4" w:rsidRDefault="00A41BB4" w:rsidP="00A41BB4">
      <w:pPr>
        <w:pStyle w:val="Textoindependiente31"/>
        <w:widowControl w:val="0"/>
        <w:ind w:left="238"/>
        <w:rPr>
          <w:rFonts w:cs="Arial"/>
          <w:sz w:val="22"/>
          <w:szCs w:val="22"/>
        </w:rPr>
      </w:pPr>
    </w:p>
    <w:p w:rsidR="00F779DA" w:rsidRPr="000A5D5C" w:rsidRDefault="00F779DA" w:rsidP="00A41BB4">
      <w:pPr>
        <w:pStyle w:val="Textoindependiente31"/>
        <w:widowControl w:val="0"/>
        <w:ind w:left="238"/>
        <w:rPr>
          <w:rFonts w:cs="Arial"/>
          <w:sz w:val="22"/>
          <w:szCs w:val="22"/>
        </w:rPr>
      </w:pPr>
    </w:p>
    <w:p w:rsidR="00A41BB4" w:rsidRPr="000A5D5C" w:rsidRDefault="00A41BB4" w:rsidP="00A41BB4">
      <w:pPr>
        <w:pStyle w:val="Textoindependiente31"/>
        <w:widowControl w:val="0"/>
        <w:ind w:left="238"/>
        <w:rPr>
          <w:rFonts w:cs="Arial"/>
          <w:sz w:val="22"/>
          <w:szCs w:val="22"/>
        </w:rPr>
      </w:pPr>
      <w:r w:rsidRPr="000A5D5C">
        <w:rPr>
          <w:rFonts w:cs="Arial"/>
          <w:sz w:val="22"/>
          <w:szCs w:val="22"/>
        </w:rPr>
        <w:lastRenderedPageBreak/>
        <w:t>Los miembros horizontales que soporten vidrio o cualquier otra carga muerta deben diseñarse para n</w:t>
      </w:r>
      <w:r w:rsidR="00F779DA">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mm.</w:t>
      </w:r>
    </w:p>
    <w:p w:rsidR="00A41BB4" w:rsidRPr="000A5D5C" w:rsidRDefault="00A41BB4" w:rsidP="00A41BB4">
      <w:pPr>
        <w:pStyle w:val="Textoindependiente31"/>
        <w:widowControl w:val="0"/>
        <w:ind w:left="238"/>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Tornillería.</w:t>
      </w:r>
    </w:p>
    <w:p w:rsidR="00A41BB4" w:rsidRPr="000A5D5C" w:rsidRDefault="00A41BB4" w:rsidP="00A41BB4">
      <w:pPr>
        <w:pStyle w:val="Textoindependiente31"/>
        <w:widowControl w:val="0"/>
        <w:ind w:left="238"/>
        <w:rPr>
          <w:rFonts w:cs="Arial"/>
          <w:sz w:val="22"/>
          <w:szCs w:val="22"/>
        </w:rPr>
      </w:pPr>
      <w:r w:rsidRPr="000A5D5C">
        <w:rPr>
          <w:rFonts w:cs="Arial"/>
          <w:sz w:val="22"/>
          <w:szCs w:val="22"/>
        </w:rPr>
        <w:t>La tornillería penetrará</w:t>
      </w:r>
      <w:r w:rsidR="00F779DA">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cromato de zinc o por medio de compuestos selladores para evitar el riesgo de la corrosión galvánica.</w:t>
      </w:r>
    </w:p>
    <w:p w:rsidR="00A41BB4" w:rsidRPr="000A5D5C" w:rsidRDefault="00A41BB4" w:rsidP="00A41BB4">
      <w:pPr>
        <w:pStyle w:val="Textoindependiente31"/>
        <w:widowControl w:val="0"/>
        <w:ind w:left="238"/>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41BB4" w:rsidRDefault="00A41BB4" w:rsidP="00A41BB4">
      <w:pPr>
        <w:widowControl w:val="0"/>
        <w:ind w:left="224"/>
        <w:rPr>
          <w:rFonts w:cs="Arial"/>
          <w:sz w:val="16"/>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Herrajes.</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41BB4" w:rsidRPr="000A5D5C" w:rsidRDefault="00A41BB4" w:rsidP="00A41BB4">
      <w:pPr>
        <w:widowControl w:val="0"/>
        <w:ind w:left="224"/>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41BB4" w:rsidRPr="000A5D5C" w:rsidRDefault="00A41BB4" w:rsidP="00A41BB4">
      <w:pPr>
        <w:widowControl w:val="0"/>
        <w:tabs>
          <w:tab w:val="left" w:pos="476"/>
        </w:tabs>
        <w:ind w:left="238"/>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41BB4" w:rsidRPr="000A5D5C" w:rsidRDefault="00A41BB4" w:rsidP="00A41BB4">
      <w:pPr>
        <w:pStyle w:val="Prrafodelista"/>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Protección</w:t>
      </w:r>
    </w:p>
    <w:p w:rsidR="00A41BB4" w:rsidRPr="000A5D5C" w:rsidRDefault="00A41BB4" w:rsidP="00A41BB4">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A41BB4" w:rsidRPr="000A5D5C" w:rsidRDefault="00A41BB4" w:rsidP="00A41BB4">
      <w:pPr>
        <w:widowControl w:val="0"/>
        <w:ind w:left="238"/>
        <w:rPr>
          <w:rFonts w:cs="Arial"/>
          <w:sz w:val="22"/>
          <w:szCs w:val="22"/>
          <w:lang w:val="es-ES_tradnl"/>
        </w:rPr>
      </w:pPr>
    </w:p>
    <w:p w:rsidR="00A41BB4" w:rsidRPr="000A5D5C" w:rsidRDefault="00A41BB4" w:rsidP="00A41BB4">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Capa protectora bostik 6030 u otros color blanco o rojo aplicado con brocha de pelo desprendiéndose con la mano.</w:t>
      </w:r>
    </w:p>
    <w:p w:rsidR="00A41BB4" w:rsidRPr="000A5D5C" w:rsidRDefault="00A41BB4" w:rsidP="00A41BB4">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A41BB4" w:rsidRPr="000A5D5C" w:rsidRDefault="00A41BB4" w:rsidP="00A41BB4">
      <w:pPr>
        <w:widowControl w:val="0"/>
        <w:ind w:left="426" w:hanging="160"/>
        <w:rPr>
          <w:rFonts w:cs="Arial"/>
          <w:sz w:val="22"/>
          <w:szCs w:val="22"/>
          <w:lang w:val="es-ES_tradnl"/>
        </w:rPr>
      </w:pPr>
    </w:p>
    <w:p w:rsidR="00A41BB4" w:rsidRPr="000A5D5C" w:rsidRDefault="00A41BB4" w:rsidP="00A41BB4">
      <w:pPr>
        <w:widowControl w:val="0"/>
        <w:numPr>
          <w:ilvl w:val="0"/>
          <w:numId w:val="37"/>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A41BB4" w:rsidRPr="000A5D5C" w:rsidRDefault="00A41BB4" w:rsidP="00A41BB4">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41BB4" w:rsidRPr="000A5D5C" w:rsidRDefault="00A41BB4" w:rsidP="00A41BB4">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41BB4" w:rsidRPr="000A5D5C" w:rsidRDefault="00A41BB4" w:rsidP="00A41BB4">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41BB4" w:rsidRPr="000A5D5C" w:rsidRDefault="00A41BB4" w:rsidP="00A41BB4">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A41BB4" w:rsidRPr="000A5D5C" w:rsidRDefault="00A41BB4" w:rsidP="00A41BB4">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41BB4" w:rsidRPr="000A5D5C" w:rsidRDefault="00A41BB4" w:rsidP="00A41BB4">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El almacenaje de los perfiles deberá ser en tal forma que al estibarse y cargarse no se deformen.</w:t>
      </w:r>
    </w:p>
    <w:p w:rsidR="00A41BB4" w:rsidRPr="000A5D5C" w:rsidRDefault="00A41BB4" w:rsidP="00A41BB4">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A41BB4" w:rsidRPr="000A5D5C" w:rsidRDefault="00A41BB4" w:rsidP="00A41BB4">
      <w:pPr>
        <w:widowControl w:val="0"/>
        <w:tabs>
          <w:tab w:val="left" w:pos="2215"/>
        </w:tabs>
        <w:ind w:left="284"/>
        <w:rPr>
          <w:rFonts w:cs="Arial"/>
          <w:sz w:val="22"/>
          <w:szCs w:val="22"/>
          <w:lang w:val="es-ES_tradnl"/>
        </w:rPr>
      </w:pPr>
    </w:p>
    <w:p w:rsidR="00A41BB4" w:rsidRPr="000A5D5C" w:rsidRDefault="007F5192" w:rsidP="00A41BB4">
      <w:pPr>
        <w:widowControl w:val="0"/>
        <w:rPr>
          <w:rFonts w:cs="Arial"/>
          <w:b/>
          <w:bCs/>
          <w:sz w:val="22"/>
          <w:szCs w:val="22"/>
          <w:lang w:val="es-ES_tradnl"/>
        </w:rPr>
      </w:pPr>
      <w:r w:rsidRPr="000A5D5C">
        <w:rPr>
          <w:rFonts w:cs="Arial"/>
          <w:b/>
          <w:bCs/>
          <w:sz w:val="22"/>
          <w:szCs w:val="22"/>
          <w:lang w:val="es-ES_tradnl"/>
        </w:rPr>
        <w:t>MATERIALES</w:t>
      </w:r>
    </w:p>
    <w:p w:rsidR="00A41BB4" w:rsidRPr="000A5D5C" w:rsidRDefault="00A41BB4" w:rsidP="00A41BB4">
      <w:pPr>
        <w:widowControl w:val="0"/>
        <w:rPr>
          <w:rFonts w:cs="Arial"/>
          <w:b/>
          <w:bCs/>
          <w:sz w:val="22"/>
          <w:szCs w:val="22"/>
          <w:lang w:val="es-ES_tradnl"/>
        </w:rPr>
      </w:pP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Perfiles de aluminio anodizado 6063</w:t>
      </w:r>
      <w:r w:rsidRPr="000A5D5C">
        <w:rPr>
          <w:rFonts w:cs="Arial"/>
          <w:sz w:val="22"/>
          <w:szCs w:val="22"/>
          <w:lang w:val="es-ES_tradnl"/>
        </w:rPr>
        <w:noBreakHyphen/>
        <w:t>T</w:t>
      </w:r>
      <w:r w:rsidRPr="000A5D5C">
        <w:rPr>
          <w:rFonts w:cs="Arial"/>
          <w:sz w:val="22"/>
          <w:szCs w:val="22"/>
          <w:lang w:val="es-ES_tradnl"/>
        </w:rPr>
        <w:noBreakHyphen/>
        <w:t xml:space="preserve">5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Soldadura (en su caso)</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Tornillos y taquetes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Escuadras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Remaches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Tensores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Sellador</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Película protectora</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Vinilos, felpas.</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CHAPAS Y PICAPORTES</w:t>
      </w:r>
    </w:p>
    <w:p w:rsidR="00A41BB4" w:rsidRPr="000A5D5C" w:rsidRDefault="00A41BB4" w:rsidP="00A41BB4">
      <w:pPr>
        <w:widowControl w:val="0"/>
        <w:rPr>
          <w:rFonts w:cs="Arial"/>
          <w:b/>
          <w:sz w:val="22"/>
          <w:szCs w:val="22"/>
          <w:lang w:val="es-ES_tradnl"/>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41BB4" w:rsidRDefault="00A41BB4" w:rsidP="00A41BB4">
      <w:pPr>
        <w:widowControl w:val="0"/>
        <w:rPr>
          <w:rFonts w:cs="Arial"/>
          <w:sz w:val="22"/>
          <w:szCs w:val="22"/>
          <w:lang w:val="es-ES_tradnl"/>
        </w:rPr>
      </w:pPr>
    </w:p>
    <w:p w:rsidR="007F5192" w:rsidRPr="000A5D5C" w:rsidRDefault="007F5192" w:rsidP="00A41BB4">
      <w:pPr>
        <w:widowControl w:val="0"/>
        <w:rPr>
          <w:rFonts w:cs="Arial"/>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numPr>
          <w:ilvl w:val="0"/>
          <w:numId w:val="42"/>
        </w:numPr>
        <w:rPr>
          <w:rFonts w:cs="Arial"/>
          <w:sz w:val="22"/>
          <w:szCs w:val="22"/>
          <w:lang w:val="es-ES_tradnl"/>
        </w:rPr>
      </w:pPr>
      <w:r w:rsidRPr="000A5D5C">
        <w:rPr>
          <w:rFonts w:cs="Arial"/>
          <w:sz w:val="22"/>
          <w:szCs w:val="22"/>
          <w:lang w:val="es-ES_tradnl"/>
        </w:rPr>
        <w:t>Al colocar los mecanismos, éstos estarán debidamente lubricados con grasa grafitada; se desechará el uso de aceites.</w:t>
      </w:r>
    </w:p>
    <w:p w:rsidR="00A41BB4" w:rsidRPr="000A5D5C" w:rsidRDefault="00A41BB4" w:rsidP="00A41BB4">
      <w:pPr>
        <w:widowControl w:val="0"/>
        <w:ind w:left="284"/>
        <w:rPr>
          <w:rFonts w:cs="Arial"/>
          <w:sz w:val="22"/>
          <w:szCs w:val="22"/>
          <w:lang w:val="es-ES_tradnl"/>
        </w:rPr>
      </w:pPr>
      <w:r w:rsidRPr="000A5D5C">
        <w:rPr>
          <w:rFonts w:cs="Arial"/>
          <w:sz w:val="22"/>
          <w:szCs w:val="22"/>
          <w:lang w:val="es-ES_tradnl"/>
        </w:rPr>
        <w:t>El proyecto y/o la SCT indicará los casos en que se requieran maestreamientos de las cerraduras. Todas las chapas tendrán contra metálica.</w:t>
      </w:r>
    </w:p>
    <w:p w:rsidR="00A41BB4" w:rsidRPr="000A5D5C" w:rsidRDefault="00A41BB4" w:rsidP="00A41BB4">
      <w:pPr>
        <w:widowControl w:val="0"/>
        <w:ind w:left="284"/>
        <w:rPr>
          <w:rFonts w:cs="Arial"/>
          <w:sz w:val="22"/>
          <w:szCs w:val="22"/>
          <w:lang w:val="es-ES_tradnl"/>
        </w:rPr>
      </w:pPr>
    </w:p>
    <w:p w:rsidR="00A41BB4" w:rsidRPr="000A5D5C" w:rsidRDefault="00A41BB4" w:rsidP="00A41BB4">
      <w:pPr>
        <w:widowControl w:val="0"/>
        <w:ind w:left="284"/>
        <w:rPr>
          <w:rFonts w:cs="Arial"/>
          <w:sz w:val="22"/>
          <w:szCs w:val="22"/>
          <w:lang w:val="es-ES_tradnl"/>
        </w:rPr>
      </w:pPr>
      <w:r w:rsidRPr="000A5D5C">
        <w:rPr>
          <w:rFonts w:cs="Arial"/>
          <w:sz w:val="22"/>
          <w:szCs w:val="22"/>
          <w:lang w:val="es-ES_tradnl"/>
        </w:rPr>
        <w:t>En el proceso de la obra se protegerán los mecanismos contra golpes, deterioros por manchas de pintura, bamiz, etc. quedando el correcto funcionamiento de éstos lo mismo que sus acabados bajo la responsabilidad del Contratista. Al término de los trabajos la SCT recibirá de parte del Contratista 2 juegos de llaves con etiqueta de cada una de las cerraduras.</w:t>
      </w:r>
    </w:p>
    <w:p w:rsidR="00A41BB4" w:rsidRPr="000A5D5C" w:rsidRDefault="00A41BB4" w:rsidP="00A41BB4">
      <w:pPr>
        <w:widowControl w:val="0"/>
        <w:ind w:left="284"/>
        <w:rPr>
          <w:rFonts w:cs="Arial"/>
          <w:sz w:val="22"/>
          <w:szCs w:val="22"/>
          <w:lang w:val="es-ES_tradnl"/>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41BB4" w:rsidRPr="000A5D5C" w:rsidRDefault="00A41BB4" w:rsidP="00A41BB4">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41BB4" w:rsidRPr="000A5D5C" w:rsidRDefault="00A41BB4" w:rsidP="00A41BB4">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Por su mecanismo:</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Tubulares</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gancho</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41BB4" w:rsidRPr="000A5D5C" w:rsidRDefault="00A41BB4" w:rsidP="00A41BB4">
      <w:pPr>
        <w:widowControl w:val="0"/>
        <w:ind w:left="224" w:firstLine="56"/>
        <w:rPr>
          <w:rFonts w:cs="Arial"/>
          <w:sz w:val="22"/>
          <w:szCs w:val="22"/>
          <w:lang w:val="es-ES_tradnl"/>
        </w:rPr>
      </w:pPr>
    </w:p>
    <w:p w:rsidR="00A41BB4" w:rsidRPr="000A5D5C" w:rsidRDefault="00A41BB4" w:rsidP="00A41BB4">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Hierro</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Bronce</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Latón</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Aluminio</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Níquel</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Cromo</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BISAGRAS, TOPES, RESBALONES, ETC.</w:t>
      </w:r>
    </w:p>
    <w:p w:rsidR="00A41BB4" w:rsidRPr="000A5D5C" w:rsidRDefault="00A41BB4" w:rsidP="00A41BB4">
      <w:pPr>
        <w:widowControl w:val="0"/>
        <w:rPr>
          <w:rFonts w:cs="Arial"/>
          <w:b/>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MATERIALES</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Los indicados en el proyecto.</w:t>
      </w:r>
    </w:p>
    <w:p w:rsidR="00A41BB4" w:rsidRDefault="00A41BB4" w:rsidP="00A41BB4">
      <w:pPr>
        <w:widowControl w:val="0"/>
        <w:rPr>
          <w:rFonts w:cs="Arial"/>
          <w:sz w:val="22"/>
          <w:szCs w:val="22"/>
          <w:lang w:val="es-ES_tradnl"/>
        </w:rPr>
      </w:pPr>
    </w:p>
    <w:p w:rsidR="007F5192" w:rsidRPr="000A5D5C" w:rsidRDefault="007F5192" w:rsidP="00A41BB4">
      <w:pPr>
        <w:widowControl w:val="0"/>
        <w:rPr>
          <w:rFonts w:cs="Arial"/>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numPr>
          <w:ilvl w:val="3"/>
          <w:numId w:val="44"/>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de libro, perno suelto.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acción sencilla.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doble acción.</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dos colas.</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T.</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corrida tipo plano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Su acabado podrá ser:</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Aluminio, cobre, cobre antiguo, cadminizado, listonado, niquelado, acero pulido, etc., según indique el proyecto y/o la SCT.</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grafitada, desechándose el uso de aceites minerales o vegetales. Cuando sea bisagra de piso, se dejarán previstas en éste, las cajas adecuadas que las contengan.</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 xml:space="preserve">Cuando el proyecto señale el empleo de bibeles, se seleccionarán éstos de acuerdo con el peso y dimensiones de la puerta que sustentarán. Deberán permitir que la hoja se pueda desmontar sin destornillarla. Los tomillos que se utilicen serán de metal con </w:t>
      </w:r>
      <w:r w:rsidRPr="000A5D5C">
        <w:rPr>
          <w:rFonts w:cs="Arial"/>
          <w:sz w:val="22"/>
          <w:szCs w:val="22"/>
          <w:lang w:val="es-ES_tradnl"/>
        </w:rPr>
        <w:lastRenderedPageBreak/>
        <w:t>el mismo acabado del herraje, no se permitirán rayaduras ni deformaciones de éstos.</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numPr>
          <w:ilvl w:val="3"/>
          <w:numId w:val="44"/>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41BB4" w:rsidRPr="000A5D5C" w:rsidRDefault="00A41BB4" w:rsidP="00A41BB4">
      <w:pPr>
        <w:widowControl w:val="0"/>
        <w:numPr>
          <w:ilvl w:val="0"/>
          <w:numId w:val="43"/>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41BB4" w:rsidRPr="000A5D5C" w:rsidRDefault="00A41BB4" w:rsidP="00A41BB4">
      <w:pPr>
        <w:widowControl w:val="0"/>
        <w:numPr>
          <w:ilvl w:val="0"/>
          <w:numId w:val="43"/>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41BB4" w:rsidRPr="000A5D5C" w:rsidRDefault="00CE0583" w:rsidP="00A41BB4">
      <w:pPr>
        <w:widowControl w:val="0"/>
        <w:numPr>
          <w:ilvl w:val="0"/>
          <w:numId w:val="43"/>
        </w:numPr>
        <w:tabs>
          <w:tab w:val="left" w:pos="1134"/>
        </w:tabs>
        <w:ind w:left="567" w:hanging="283"/>
        <w:rPr>
          <w:rFonts w:cs="Arial"/>
          <w:sz w:val="22"/>
          <w:szCs w:val="22"/>
          <w:lang w:val="es-ES_tradnl"/>
        </w:rPr>
      </w:pPr>
      <w:r>
        <w:rPr>
          <w:rFonts w:cs="Arial"/>
          <w:sz w:val="22"/>
          <w:szCs w:val="22"/>
          <w:lang w:val="es-ES_tradnl"/>
        </w:rPr>
        <w:t xml:space="preserve">Los </w:t>
      </w:r>
      <w:r w:rsidR="00A41BB4" w:rsidRPr="000A5D5C">
        <w:rPr>
          <w:rFonts w:cs="Arial"/>
          <w:sz w:val="22"/>
          <w:szCs w:val="22"/>
          <w:lang w:val="es-ES_tradnl"/>
        </w:rPr>
        <w:t>fija puertas abatibles que se fijan a las puertas en la parte inferior pudiendo usarse a voluntad ya que al tener una articulación se pueden plegar.</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VIDRIERÍA</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DEFINICIÓN</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Elemento constructivo de material frágil, transparente, traslúcido, incoloro o con color que se coloca sobre elementos de apoyo con el fin de permitir el paso de luz, proteger y/o separar áreas.</w:t>
      </w:r>
    </w:p>
    <w:p w:rsidR="00A41BB4" w:rsidRPr="000A5D5C" w:rsidRDefault="00A41BB4" w:rsidP="00A41BB4">
      <w:pPr>
        <w:widowControl w:val="0"/>
        <w:rPr>
          <w:rFonts w:cs="Arial"/>
          <w:sz w:val="22"/>
          <w:szCs w:val="22"/>
          <w:lang w:val="es-ES_tradnl"/>
        </w:rPr>
      </w:pPr>
    </w:p>
    <w:p w:rsidR="00A41BB4" w:rsidRPr="000A5D5C" w:rsidRDefault="00A41BB4" w:rsidP="00A41BB4">
      <w:pPr>
        <w:pStyle w:val="Sangra2detindependiente1"/>
        <w:widowControl w:val="0"/>
        <w:numPr>
          <w:ilvl w:val="0"/>
          <w:numId w:val="45"/>
        </w:numPr>
        <w:tabs>
          <w:tab w:val="left" w:pos="546"/>
        </w:tabs>
        <w:ind w:left="280" w:hanging="280"/>
        <w:jc w:val="both"/>
        <w:rPr>
          <w:rFonts w:cs="Arial"/>
          <w:b w:val="0"/>
          <w:bCs/>
          <w:sz w:val="22"/>
          <w:szCs w:val="22"/>
        </w:rPr>
      </w:pPr>
      <w:r w:rsidRPr="000A5D5C">
        <w:rPr>
          <w:rFonts w:cs="Arial"/>
          <w:b w:val="0"/>
          <w:bCs/>
          <w:sz w:val="22"/>
          <w:szCs w:val="22"/>
        </w:rPr>
        <w:t>Cristal</w:t>
      </w:r>
    </w:p>
    <w:p w:rsidR="00A41BB4" w:rsidRPr="000A5D5C" w:rsidRDefault="00A41BB4" w:rsidP="00A41BB4">
      <w:pPr>
        <w:widowControl w:val="0"/>
        <w:ind w:left="284"/>
        <w:rPr>
          <w:rFonts w:cs="Arial"/>
          <w:sz w:val="22"/>
          <w:szCs w:val="22"/>
          <w:lang w:val="es-ES_tradnl"/>
        </w:rPr>
      </w:pPr>
      <w:r w:rsidRPr="000A5D5C">
        <w:rPr>
          <w:rFonts w:cs="Arial"/>
          <w:sz w:val="22"/>
          <w:szCs w:val="22"/>
          <w:lang w:val="es-ES_tradnl"/>
        </w:rPr>
        <w:t>Lámina de vidrio transparente su calidad de superficie libre de imperfecciones es fabricado en un sólo tipo y grado de calidad.</w:t>
      </w:r>
    </w:p>
    <w:p w:rsidR="00A41BB4" w:rsidRPr="000A5D5C" w:rsidRDefault="00A41BB4" w:rsidP="00A41BB4">
      <w:pPr>
        <w:widowControl w:val="0"/>
        <w:numPr>
          <w:ilvl w:val="0"/>
          <w:numId w:val="46"/>
        </w:numPr>
        <w:tabs>
          <w:tab w:val="left" w:pos="1134"/>
        </w:tabs>
        <w:ind w:left="567" w:hanging="283"/>
        <w:rPr>
          <w:rFonts w:cs="Arial"/>
          <w:sz w:val="22"/>
          <w:szCs w:val="22"/>
          <w:lang w:val="es-ES_tradnl"/>
        </w:rPr>
      </w:pPr>
      <w:r w:rsidRPr="000A5D5C">
        <w:rPr>
          <w:rFonts w:cs="Arial"/>
          <w:sz w:val="22"/>
          <w:szCs w:val="22"/>
          <w:lang w:val="es-ES_tradnl"/>
        </w:rPr>
        <w:t>Ondulaciones.</w:t>
      </w:r>
    </w:p>
    <w:p w:rsidR="00A41BB4" w:rsidRPr="000A5D5C" w:rsidRDefault="00A41BB4" w:rsidP="00A41BB4">
      <w:pPr>
        <w:widowControl w:val="0"/>
        <w:tabs>
          <w:tab w:val="left" w:pos="1134"/>
        </w:tabs>
        <w:ind w:left="567"/>
        <w:rPr>
          <w:rFonts w:cs="Arial"/>
          <w:sz w:val="22"/>
          <w:szCs w:val="22"/>
          <w:lang w:val="es-ES_tradnl"/>
        </w:rPr>
      </w:pPr>
      <w:r w:rsidRPr="000A5D5C">
        <w:rPr>
          <w:rFonts w:cs="Arial"/>
          <w:sz w:val="22"/>
          <w:szCs w:val="22"/>
          <w:lang w:val="es-ES_tradnl"/>
        </w:rPr>
        <w:t>El cristal no deberá presentar ondulaciones al ser observado en el onduluzcopio.</w:t>
      </w:r>
    </w:p>
    <w:p w:rsidR="00A41BB4" w:rsidRPr="000A5D5C" w:rsidRDefault="00A41BB4" w:rsidP="00A41BB4">
      <w:pPr>
        <w:widowControl w:val="0"/>
        <w:numPr>
          <w:ilvl w:val="0"/>
          <w:numId w:val="46"/>
        </w:numPr>
        <w:tabs>
          <w:tab w:val="left" w:pos="1134"/>
        </w:tabs>
        <w:ind w:left="567" w:hanging="283"/>
        <w:rPr>
          <w:rFonts w:cs="Arial"/>
          <w:sz w:val="22"/>
          <w:szCs w:val="22"/>
          <w:lang w:val="es-ES_tradnl"/>
        </w:rPr>
      </w:pPr>
      <w:r w:rsidRPr="000A5D5C">
        <w:rPr>
          <w:rFonts w:cs="Arial"/>
          <w:sz w:val="22"/>
          <w:szCs w:val="22"/>
          <w:lang w:val="es-ES_tradnl"/>
        </w:rPr>
        <w:t>Temple</w:t>
      </w:r>
    </w:p>
    <w:p w:rsidR="00A41BB4" w:rsidRPr="000A5D5C" w:rsidRDefault="00A41BB4" w:rsidP="00A41BB4">
      <w:pPr>
        <w:widowControl w:val="0"/>
        <w:tabs>
          <w:tab w:val="left" w:pos="847"/>
          <w:tab w:val="left" w:pos="1134"/>
        </w:tabs>
        <w:ind w:left="567"/>
        <w:rPr>
          <w:rFonts w:cs="Arial"/>
          <w:sz w:val="22"/>
          <w:szCs w:val="22"/>
          <w:lang w:val="es-ES_tradnl"/>
        </w:rPr>
      </w:pPr>
      <w:r w:rsidRPr="000A5D5C">
        <w:rPr>
          <w:rFonts w:cs="Arial"/>
          <w:sz w:val="22"/>
          <w:szCs w:val="22"/>
          <w:lang w:val="es-ES_tradnl"/>
        </w:rPr>
        <w:t>Los esfuerzos interiores de compresión y tensión deberán estar en equilibrio.</w:t>
      </w:r>
    </w:p>
    <w:p w:rsidR="00A41BB4" w:rsidRPr="000A5D5C" w:rsidRDefault="00A41BB4" w:rsidP="00A41BB4">
      <w:pPr>
        <w:widowControl w:val="0"/>
        <w:numPr>
          <w:ilvl w:val="0"/>
          <w:numId w:val="46"/>
        </w:numPr>
        <w:tabs>
          <w:tab w:val="left" w:pos="1134"/>
        </w:tabs>
        <w:ind w:left="567" w:hanging="283"/>
        <w:rPr>
          <w:rFonts w:cs="Arial"/>
          <w:sz w:val="22"/>
          <w:szCs w:val="22"/>
          <w:lang w:val="es-ES_tradnl"/>
        </w:rPr>
      </w:pPr>
      <w:r w:rsidRPr="000A5D5C">
        <w:rPr>
          <w:rFonts w:cs="Arial"/>
          <w:sz w:val="22"/>
          <w:szCs w:val="22"/>
          <w:lang w:val="es-ES_tradnl"/>
        </w:rPr>
        <w:t>Burbujas</w:t>
      </w:r>
    </w:p>
    <w:p w:rsidR="00A41BB4" w:rsidRPr="000A5D5C" w:rsidRDefault="00A41BB4" w:rsidP="00A41BB4">
      <w:pPr>
        <w:widowControl w:val="0"/>
        <w:tabs>
          <w:tab w:val="left" w:pos="847"/>
          <w:tab w:val="left" w:pos="1134"/>
        </w:tabs>
        <w:ind w:left="567"/>
        <w:rPr>
          <w:rFonts w:cs="Arial"/>
          <w:sz w:val="22"/>
          <w:szCs w:val="22"/>
          <w:lang w:val="es-ES_tradnl"/>
        </w:rPr>
      </w:pPr>
      <w:r w:rsidRPr="000A5D5C">
        <w:rPr>
          <w:rFonts w:cs="Arial"/>
          <w:sz w:val="22"/>
          <w:szCs w:val="22"/>
          <w:lang w:val="es-ES_tradnl"/>
        </w:rPr>
        <w:t>El cristal deberá estar exento de burbujas perceptibles a simple vista.</w:t>
      </w:r>
    </w:p>
    <w:p w:rsidR="00A41BB4" w:rsidRPr="000A5D5C" w:rsidRDefault="00A41BB4" w:rsidP="00A41BB4">
      <w:pPr>
        <w:widowControl w:val="0"/>
        <w:ind w:left="284"/>
        <w:rPr>
          <w:rFonts w:cs="Arial"/>
          <w:sz w:val="22"/>
          <w:szCs w:val="22"/>
          <w:lang w:val="es-ES_tradnl"/>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 xml:space="preserve">De acuerdo al proceso de fabricación </w:t>
      </w:r>
    </w:p>
    <w:p w:rsidR="00A41BB4" w:rsidRPr="000A5D5C" w:rsidRDefault="00A41BB4" w:rsidP="00A41BB4">
      <w:pPr>
        <w:widowControl w:val="0"/>
        <w:ind w:left="284"/>
        <w:rPr>
          <w:rFonts w:cs="Arial"/>
          <w:sz w:val="22"/>
          <w:szCs w:val="22"/>
          <w:lang w:val="es-ES_tradnl"/>
        </w:rPr>
      </w:pPr>
    </w:p>
    <w:p w:rsidR="00A41BB4" w:rsidRPr="000A5D5C" w:rsidRDefault="00A41BB4" w:rsidP="00A41BB4">
      <w:pPr>
        <w:widowControl w:val="0"/>
        <w:tabs>
          <w:tab w:val="left" w:pos="1134"/>
        </w:tabs>
        <w:rPr>
          <w:rFonts w:cs="Arial"/>
          <w:sz w:val="22"/>
          <w:szCs w:val="22"/>
          <w:lang w:val="es-ES_tradnl"/>
        </w:rPr>
      </w:pPr>
      <w:r w:rsidRPr="000A5D5C">
        <w:rPr>
          <w:rFonts w:cs="Arial"/>
          <w:sz w:val="22"/>
          <w:szCs w:val="22"/>
          <w:lang w:val="es-ES_tradnl"/>
        </w:rPr>
        <w:t xml:space="preserve">Cristal templado Arquitectónico </w:t>
      </w:r>
    </w:p>
    <w:p w:rsidR="00A41BB4" w:rsidRPr="000A5D5C" w:rsidRDefault="00A41BB4" w:rsidP="00A41BB4">
      <w:pPr>
        <w:widowControl w:val="0"/>
        <w:tabs>
          <w:tab w:val="left" w:pos="851"/>
          <w:tab w:val="left" w:pos="1134"/>
        </w:tabs>
        <w:ind w:left="567"/>
        <w:rPr>
          <w:rFonts w:cs="Arial"/>
          <w:sz w:val="22"/>
          <w:szCs w:val="22"/>
          <w:lang w:val="es-ES_tradnl"/>
        </w:rPr>
      </w:pPr>
    </w:p>
    <w:p w:rsidR="00A41BB4" w:rsidRPr="000A5D5C" w:rsidRDefault="00A41BB4" w:rsidP="00A41BB4">
      <w:pPr>
        <w:widowControl w:val="0"/>
        <w:tabs>
          <w:tab w:val="left" w:pos="851"/>
        </w:tabs>
        <w:rPr>
          <w:rFonts w:cs="Arial"/>
          <w:sz w:val="22"/>
          <w:szCs w:val="22"/>
          <w:lang w:val="es-ES_tradnl"/>
        </w:rPr>
      </w:pPr>
      <w:r w:rsidRPr="000A5D5C">
        <w:rPr>
          <w:rFonts w:cs="Arial"/>
          <w:sz w:val="22"/>
          <w:szCs w:val="22"/>
          <w:lang w:val="es-ES_tradnl"/>
        </w:rPr>
        <w:t>Cristal cuyo proceso de fabricación por medio de calentamiento a alta temperatura y a un enfriamiento forzado por medio de aire a presión</w:t>
      </w:r>
      <w:r w:rsidRPr="000A5D5C">
        <w:rPr>
          <w:rFonts w:cs="Arial"/>
          <w:b/>
          <w:sz w:val="22"/>
          <w:szCs w:val="22"/>
          <w:lang w:val="es-ES_tradnl"/>
        </w:rPr>
        <w:t xml:space="preserve"> </w:t>
      </w:r>
      <w:r w:rsidRPr="000A5D5C">
        <w:rPr>
          <w:rFonts w:cs="Arial"/>
          <w:sz w:val="22"/>
          <w:szCs w:val="22"/>
          <w:lang w:val="es-ES_tradnl"/>
        </w:rPr>
        <w:t>controlada se generan esfuerzos en el cristal los cuales se encuentran en equilibrio formando una malla invisible que aumente a cinco veces más su resistencia mecánica que cualquier vidrio o cristal normal.</w:t>
      </w:r>
    </w:p>
    <w:p w:rsidR="00A41BB4" w:rsidRPr="000A5D5C" w:rsidRDefault="00A41BB4" w:rsidP="00A41BB4">
      <w:pPr>
        <w:widowControl w:val="0"/>
        <w:tabs>
          <w:tab w:val="left" w:pos="851"/>
        </w:tabs>
        <w:rPr>
          <w:rFonts w:cs="Arial"/>
          <w:sz w:val="22"/>
          <w:szCs w:val="22"/>
          <w:lang w:val="es-ES_tradnl"/>
        </w:rPr>
      </w:pPr>
    </w:p>
    <w:p w:rsidR="00A41BB4" w:rsidRPr="000A5D5C" w:rsidRDefault="00A41BB4" w:rsidP="00A41BB4">
      <w:pPr>
        <w:pStyle w:val="Textoindependiente"/>
        <w:widowControl w:val="0"/>
        <w:tabs>
          <w:tab w:val="clear" w:pos="720"/>
          <w:tab w:val="left" w:pos="851"/>
        </w:tabs>
        <w:rPr>
          <w:rFonts w:cs="Arial"/>
          <w:sz w:val="22"/>
          <w:szCs w:val="22"/>
        </w:rPr>
      </w:pPr>
      <w:r w:rsidRPr="000A5D5C">
        <w:rPr>
          <w:rFonts w:cs="Arial"/>
          <w:sz w:val="22"/>
          <w:szCs w:val="22"/>
        </w:rPr>
        <w:t>Los espesores del cristal para fachadas pueden ser de 9.5 mm y/o 12.7 mm.</w:t>
      </w:r>
    </w:p>
    <w:p w:rsidR="00A41BB4" w:rsidRPr="000A5D5C" w:rsidRDefault="00A41BB4" w:rsidP="00A41BB4">
      <w:pPr>
        <w:pStyle w:val="Textoindependiente"/>
        <w:widowControl w:val="0"/>
        <w:tabs>
          <w:tab w:val="clear" w:pos="720"/>
          <w:tab w:val="left" w:pos="851"/>
        </w:tabs>
        <w:rPr>
          <w:rFonts w:cs="Arial"/>
          <w:sz w:val="22"/>
          <w:szCs w:val="22"/>
        </w:rPr>
      </w:pPr>
    </w:p>
    <w:p w:rsidR="00A41BB4" w:rsidRPr="000A5D5C" w:rsidRDefault="00A41BB4" w:rsidP="00A41BB4">
      <w:pPr>
        <w:pStyle w:val="Textoindependiente"/>
        <w:widowControl w:val="0"/>
        <w:tabs>
          <w:tab w:val="clear" w:pos="720"/>
          <w:tab w:val="left" w:pos="851"/>
        </w:tabs>
        <w:rPr>
          <w:rFonts w:cs="Arial"/>
          <w:sz w:val="22"/>
          <w:szCs w:val="22"/>
        </w:rPr>
      </w:pPr>
      <w:r w:rsidRPr="000A5D5C">
        <w:rPr>
          <w:rFonts w:cs="Arial"/>
          <w:sz w:val="22"/>
          <w:szCs w:val="22"/>
        </w:rPr>
        <w:t>Por su sistema de manufactura todos los cortes y perforaciones que se requieran para el empleo del cristal templex deben realizarse antes de entrar este al proceso de templado ya que una vez realizado este no puede cortarse, ni perforarse.</w:t>
      </w:r>
    </w:p>
    <w:p w:rsidR="00A41BB4" w:rsidRDefault="00A41BB4" w:rsidP="00A41BB4">
      <w:pPr>
        <w:pStyle w:val="Textoindependiente"/>
        <w:widowControl w:val="0"/>
        <w:tabs>
          <w:tab w:val="clear" w:pos="720"/>
          <w:tab w:val="left" w:pos="851"/>
        </w:tabs>
        <w:rPr>
          <w:rFonts w:cs="Arial"/>
          <w:sz w:val="22"/>
          <w:szCs w:val="22"/>
        </w:rPr>
      </w:pPr>
    </w:p>
    <w:p w:rsidR="00CE0583" w:rsidRDefault="00CE0583" w:rsidP="00A41BB4">
      <w:pPr>
        <w:pStyle w:val="Textoindependiente"/>
        <w:widowControl w:val="0"/>
        <w:tabs>
          <w:tab w:val="clear" w:pos="720"/>
          <w:tab w:val="left" w:pos="851"/>
        </w:tabs>
        <w:rPr>
          <w:rFonts w:cs="Arial"/>
          <w:sz w:val="22"/>
          <w:szCs w:val="22"/>
        </w:rPr>
      </w:pPr>
    </w:p>
    <w:p w:rsidR="00CE0583" w:rsidRDefault="00CE0583" w:rsidP="00A41BB4">
      <w:pPr>
        <w:pStyle w:val="Textoindependiente"/>
        <w:widowControl w:val="0"/>
        <w:tabs>
          <w:tab w:val="clear" w:pos="720"/>
          <w:tab w:val="left" w:pos="851"/>
        </w:tabs>
        <w:rPr>
          <w:rFonts w:cs="Arial"/>
          <w:sz w:val="22"/>
          <w:szCs w:val="22"/>
        </w:rPr>
      </w:pPr>
    </w:p>
    <w:p w:rsidR="00CE0583" w:rsidRDefault="00CE0583" w:rsidP="00A41BB4">
      <w:pPr>
        <w:pStyle w:val="Textoindependiente"/>
        <w:widowControl w:val="0"/>
        <w:tabs>
          <w:tab w:val="clear" w:pos="720"/>
          <w:tab w:val="left" w:pos="851"/>
        </w:tabs>
        <w:rPr>
          <w:rFonts w:cs="Arial"/>
          <w:sz w:val="22"/>
          <w:szCs w:val="22"/>
        </w:rPr>
      </w:pPr>
    </w:p>
    <w:p w:rsidR="00CE0583" w:rsidRDefault="00CE0583" w:rsidP="00A41BB4">
      <w:pPr>
        <w:pStyle w:val="Textoindependiente"/>
        <w:widowControl w:val="0"/>
        <w:tabs>
          <w:tab w:val="clear" w:pos="720"/>
          <w:tab w:val="left" w:pos="851"/>
        </w:tabs>
        <w:rPr>
          <w:rFonts w:cs="Arial"/>
          <w:sz w:val="22"/>
          <w:szCs w:val="22"/>
        </w:rPr>
      </w:pPr>
    </w:p>
    <w:p w:rsidR="00CE0583" w:rsidRDefault="00CE0583" w:rsidP="00A41BB4">
      <w:pPr>
        <w:pStyle w:val="Textoindependiente"/>
        <w:widowControl w:val="0"/>
        <w:tabs>
          <w:tab w:val="clear" w:pos="720"/>
          <w:tab w:val="left" w:pos="851"/>
        </w:tabs>
        <w:rPr>
          <w:rFonts w:cs="Arial"/>
          <w:sz w:val="22"/>
          <w:szCs w:val="22"/>
        </w:rPr>
      </w:pPr>
    </w:p>
    <w:p w:rsidR="00CE0583" w:rsidRDefault="00CE0583" w:rsidP="00A41BB4">
      <w:pPr>
        <w:pStyle w:val="Textoindependiente"/>
        <w:widowControl w:val="0"/>
        <w:tabs>
          <w:tab w:val="clear" w:pos="720"/>
          <w:tab w:val="left" w:pos="851"/>
        </w:tabs>
        <w:rPr>
          <w:rFonts w:cs="Arial"/>
          <w:sz w:val="22"/>
          <w:szCs w:val="22"/>
        </w:rPr>
      </w:pPr>
    </w:p>
    <w:p w:rsidR="00CE0583" w:rsidRPr="000A5D5C" w:rsidRDefault="00CE0583" w:rsidP="00A41BB4">
      <w:pPr>
        <w:pStyle w:val="Textoindependiente"/>
        <w:widowControl w:val="0"/>
        <w:tabs>
          <w:tab w:val="clear" w:pos="720"/>
          <w:tab w:val="left" w:pos="851"/>
        </w:tabs>
        <w:rPr>
          <w:rFonts w:cs="Arial"/>
          <w:sz w:val="22"/>
          <w:szCs w:val="22"/>
        </w:rPr>
      </w:pPr>
    </w:p>
    <w:p w:rsidR="00A41BB4" w:rsidRDefault="00A41BB4" w:rsidP="00A41BB4">
      <w:pPr>
        <w:widowControl w:val="0"/>
        <w:suppressAutoHyphens w:val="0"/>
        <w:jc w:val="center"/>
        <w:rPr>
          <w:rFonts w:cs="Arial"/>
          <w:b/>
          <w:bCs/>
          <w:sz w:val="14"/>
          <w:lang w:val="es-ES_tradnl"/>
        </w:rPr>
      </w:pPr>
      <w:r>
        <w:rPr>
          <w:rFonts w:cs="Arial"/>
          <w:b/>
          <w:bCs/>
          <w:sz w:val="14"/>
          <w:lang w:val="es-ES_tradnl"/>
        </w:rPr>
        <w:lastRenderedPageBreak/>
        <w:t>TABLA DE MEDIDAS Y ESPESORES</w:t>
      </w:r>
    </w:p>
    <w:p w:rsidR="00A41BB4" w:rsidRDefault="00A41BB4" w:rsidP="00A41BB4">
      <w:pPr>
        <w:widowControl w:val="0"/>
        <w:jc w:val="center"/>
        <w:rPr>
          <w:rFonts w:cs="Arial"/>
          <w:b/>
          <w:bCs/>
          <w:sz w:val="14"/>
          <w:lang w:val="es-ES_tradnl"/>
        </w:rPr>
      </w:pPr>
      <w:r>
        <w:rPr>
          <w:rFonts w:cs="Arial"/>
          <w:b/>
          <w:bCs/>
          <w:sz w:val="14"/>
          <w:lang w:val="es-ES_tradnl"/>
        </w:rPr>
        <w:t>DE VIDRIO PLANO Y CRISTAL</w:t>
      </w:r>
    </w:p>
    <w:p w:rsidR="00A41BB4" w:rsidRDefault="00A41BB4" w:rsidP="00A41BB4">
      <w:pPr>
        <w:widowControl w:val="0"/>
        <w:jc w:val="center"/>
        <w:rPr>
          <w:rFonts w:cs="Arial"/>
          <w:sz w:val="14"/>
          <w:lang w:val="es-ES_tradnl"/>
        </w:rPr>
      </w:pPr>
    </w:p>
    <w:p w:rsidR="00A41BB4" w:rsidRDefault="00A41BB4" w:rsidP="00A41BB4">
      <w:pPr>
        <w:widowControl w:val="0"/>
        <w:rPr>
          <w:rFonts w:cs="Arial"/>
          <w:sz w:val="14"/>
          <w:lang w:val="es-ES_tradnl"/>
        </w:rPr>
      </w:pPr>
    </w:p>
    <w:p w:rsidR="00A41BB4" w:rsidRDefault="00A41BB4" w:rsidP="00A41BB4">
      <w:pPr>
        <w:widowControl w:val="0"/>
        <w:jc w:val="center"/>
        <w:rPr>
          <w:rFonts w:cs="Arial"/>
          <w:sz w:val="14"/>
          <w:lang w:val="es-ES_tradnl"/>
        </w:rPr>
      </w:pPr>
      <w:r>
        <w:rPr>
          <w:rFonts w:cs="Arial"/>
          <w:sz w:val="14"/>
          <w:lang w:val="es-ES_tradnl"/>
        </w:rPr>
        <w:t>CRISTAL</w:t>
      </w:r>
    </w:p>
    <w:p w:rsidR="00A41BB4" w:rsidRDefault="00A41BB4" w:rsidP="00A41BB4">
      <w:pPr>
        <w:widowControl w:val="0"/>
        <w:rPr>
          <w:rFonts w:cs="Arial"/>
          <w:sz w:val="14"/>
          <w:lang w:val="es-ES_tradnl"/>
        </w:rPr>
      </w:pPr>
    </w:p>
    <w:tbl>
      <w:tblPr>
        <w:tblW w:w="0" w:type="auto"/>
        <w:jc w:val="center"/>
        <w:tblInd w:w="24" w:type="dxa"/>
        <w:tblLayout w:type="fixed"/>
        <w:tblCellMar>
          <w:left w:w="24" w:type="dxa"/>
          <w:right w:w="24" w:type="dxa"/>
        </w:tblCellMar>
        <w:tblLook w:val="04A0" w:firstRow="1" w:lastRow="0" w:firstColumn="1" w:lastColumn="0" w:noHBand="0" w:noVBand="1"/>
      </w:tblPr>
      <w:tblGrid>
        <w:gridCol w:w="1608"/>
        <w:gridCol w:w="567"/>
        <w:gridCol w:w="802"/>
        <w:gridCol w:w="992"/>
        <w:gridCol w:w="625"/>
      </w:tblGrid>
      <w:tr w:rsidR="00A41BB4" w:rsidTr="00C1676C">
        <w:trPr>
          <w:jc w:val="center"/>
        </w:trPr>
        <w:tc>
          <w:tcPr>
            <w:tcW w:w="1608" w:type="dxa"/>
            <w:tcBorders>
              <w:top w:val="single" w:sz="4" w:space="0" w:color="000000"/>
              <w:left w:val="single" w:sz="4" w:space="0" w:color="000000"/>
              <w:bottom w:val="nil"/>
              <w:right w:val="nil"/>
            </w:tcBorders>
          </w:tcPr>
          <w:p w:rsidR="00A41BB4" w:rsidRDefault="00A41BB4" w:rsidP="00C1676C">
            <w:pPr>
              <w:widowControl w:val="0"/>
              <w:snapToGrid w:val="0"/>
              <w:jc w:val="center"/>
              <w:rPr>
                <w:rFonts w:cs="Arial"/>
                <w:sz w:val="14"/>
                <w:lang w:val="es-ES_tradnl"/>
              </w:rPr>
            </w:pPr>
          </w:p>
          <w:p w:rsidR="00A41BB4" w:rsidRDefault="00A41BB4" w:rsidP="00C1676C">
            <w:pPr>
              <w:widowControl w:val="0"/>
              <w:jc w:val="center"/>
              <w:rPr>
                <w:rFonts w:cs="Arial"/>
                <w:sz w:val="14"/>
                <w:lang w:val="es-ES_tradnl"/>
              </w:rPr>
            </w:pPr>
            <w:r>
              <w:rPr>
                <w:rFonts w:cs="Arial"/>
                <w:sz w:val="14"/>
                <w:lang w:val="es-ES_tradnl"/>
              </w:rPr>
              <w:t>DENOMINACIÓN</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TIPO O</w:t>
            </w:r>
          </w:p>
          <w:p w:rsidR="00A41BB4" w:rsidRDefault="00A41BB4" w:rsidP="00C1676C">
            <w:pPr>
              <w:widowControl w:val="0"/>
              <w:jc w:val="center"/>
              <w:rPr>
                <w:rFonts w:cs="Arial"/>
                <w:sz w:val="14"/>
                <w:lang w:val="es-ES_tradnl"/>
              </w:rPr>
            </w:pPr>
            <w:r>
              <w:rPr>
                <w:rFonts w:cs="Arial"/>
                <w:sz w:val="14"/>
                <w:lang w:val="es-ES_tradnl"/>
              </w:rPr>
              <w:t>GRUPO</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ESPESOR</w:t>
            </w:r>
          </w:p>
          <w:p w:rsidR="00A41BB4" w:rsidRDefault="00A41BB4" w:rsidP="00C1676C">
            <w:pPr>
              <w:widowControl w:val="0"/>
              <w:jc w:val="center"/>
              <w:rPr>
                <w:rFonts w:cs="Arial"/>
                <w:sz w:val="14"/>
                <w:lang w:val="es-ES_tradnl"/>
              </w:rPr>
            </w:pPr>
            <w:r>
              <w:rPr>
                <w:rFonts w:cs="Arial"/>
                <w:sz w:val="14"/>
                <w:lang w:val="es-ES_tradnl"/>
              </w:rPr>
              <w:t>NOMINAL</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MEDIDA</w:t>
            </w:r>
          </w:p>
          <w:p w:rsidR="00A41BB4" w:rsidRDefault="00A41BB4" w:rsidP="00C1676C">
            <w:pPr>
              <w:widowControl w:val="0"/>
              <w:jc w:val="center"/>
              <w:rPr>
                <w:rFonts w:cs="Arial"/>
                <w:sz w:val="14"/>
                <w:lang w:val="es-ES_tradnl"/>
              </w:rPr>
            </w:pPr>
            <w:r>
              <w:rPr>
                <w:rFonts w:cs="Arial"/>
                <w:sz w:val="14"/>
                <w:lang w:val="es-ES_tradnl"/>
              </w:rPr>
              <w:t>MÁXIMA</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PESO APROX.</w:t>
            </w:r>
          </w:p>
        </w:tc>
      </w:tr>
      <w:tr w:rsidR="00A41BB4" w:rsidTr="00C1676C">
        <w:trPr>
          <w:jc w:val="center"/>
        </w:trPr>
        <w:tc>
          <w:tcPr>
            <w:tcW w:w="1608" w:type="dxa"/>
            <w:tcBorders>
              <w:top w:val="nil"/>
              <w:left w:val="single" w:sz="4" w:space="0" w:color="000000"/>
              <w:bottom w:val="single" w:sz="4" w:space="0" w:color="000000"/>
              <w:right w:val="nil"/>
            </w:tcBorders>
          </w:tcPr>
          <w:p w:rsidR="00A41BB4" w:rsidRDefault="00A41BB4" w:rsidP="00C1676C">
            <w:pPr>
              <w:widowControl w:val="0"/>
              <w:snapToGrid w:val="0"/>
              <w:rPr>
                <w:rFonts w:cs="Arial"/>
                <w:sz w:val="14"/>
                <w:lang w:val="es-ES_tradnl"/>
              </w:rPr>
            </w:pPr>
          </w:p>
        </w:tc>
        <w:tc>
          <w:tcPr>
            <w:tcW w:w="567" w:type="dxa"/>
            <w:tcBorders>
              <w:top w:val="nil"/>
              <w:left w:val="single" w:sz="4" w:space="0" w:color="000000"/>
              <w:bottom w:val="single" w:sz="4" w:space="0" w:color="000000"/>
              <w:right w:val="nil"/>
            </w:tcBorders>
          </w:tcPr>
          <w:p w:rsidR="00A41BB4" w:rsidRDefault="00A41BB4" w:rsidP="00C1676C">
            <w:pPr>
              <w:widowControl w:val="0"/>
              <w:snapToGrid w:val="0"/>
              <w:jc w:val="center"/>
              <w:rPr>
                <w:rFonts w:cs="Arial"/>
                <w:sz w:val="14"/>
                <w:lang w:val="es-ES_tradnl"/>
              </w:rPr>
            </w:pPr>
          </w:p>
        </w:tc>
        <w:tc>
          <w:tcPr>
            <w:tcW w:w="802" w:type="dxa"/>
            <w:tcBorders>
              <w:top w:val="nil"/>
              <w:left w:val="single" w:sz="4" w:space="0" w:color="000000"/>
              <w:bottom w:val="single" w:sz="4" w:space="0" w:color="000000"/>
              <w:right w:val="nil"/>
            </w:tcBorders>
          </w:tcPr>
          <w:p w:rsidR="00A41BB4" w:rsidRDefault="00A41BB4" w:rsidP="00C1676C">
            <w:pPr>
              <w:widowControl w:val="0"/>
              <w:snapToGrid w:val="0"/>
              <w:rPr>
                <w:rFonts w:cs="Arial"/>
                <w:sz w:val="14"/>
                <w:lang w:val="es-ES_tradnl"/>
              </w:rPr>
            </w:pPr>
          </w:p>
        </w:tc>
        <w:tc>
          <w:tcPr>
            <w:tcW w:w="992" w:type="dxa"/>
            <w:tcBorders>
              <w:top w:val="nil"/>
              <w:left w:val="single" w:sz="4" w:space="0" w:color="000000"/>
              <w:bottom w:val="single" w:sz="4" w:space="0" w:color="000000"/>
              <w:right w:val="nil"/>
            </w:tcBorders>
          </w:tcPr>
          <w:p w:rsidR="00A41BB4" w:rsidRDefault="00A41BB4" w:rsidP="00C1676C">
            <w:pPr>
              <w:widowControl w:val="0"/>
              <w:snapToGrid w:val="0"/>
              <w:rPr>
                <w:rFonts w:cs="Arial"/>
                <w:sz w:val="14"/>
                <w:lang w:val="es-ES_tradnl"/>
              </w:rPr>
            </w:pP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Kg/m</w:t>
            </w:r>
            <w:r>
              <w:rPr>
                <w:rFonts w:cs="Arial"/>
                <w:sz w:val="16"/>
                <w:vertAlign w:val="superscript"/>
                <w:lang w:val="es-ES_tradnl"/>
              </w:rPr>
              <w:t>2</w:t>
            </w:r>
            <w:r>
              <w:rPr>
                <w:rFonts w:cs="Arial"/>
                <w:sz w:val="14"/>
                <w:lang w:val="es-ES_tradnl"/>
              </w:rPr>
              <w:t>.</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filtrasol</w:t>
            </w:r>
          </w:p>
        </w:tc>
        <w:tc>
          <w:tcPr>
            <w:tcW w:w="567" w:type="dxa"/>
            <w:tcBorders>
              <w:top w:val="single" w:sz="4" w:space="0" w:color="000000"/>
              <w:left w:val="single" w:sz="4" w:space="0" w:color="000000"/>
              <w:bottom w:val="single" w:sz="4" w:space="0" w:color="000000"/>
              <w:right w:val="nil"/>
            </w:tcBorders>
          </w:tcPr>
          <w:p w:rsidR="00A41BB4" w:rsidRDefault="00A41BB4" w:rsidP="00C1676C">
            <w:pPr>
              <w:widowControl w:val="0"/>
              <w:snapToGrid w:val="0"/>
              <w:jc w:val="center"/>
              <w:rPr>
                <w:rFonts w:cs="Arial"/>
                <w:sz w:val="14"/>
                <w:lang w:val="es-ES_tradnl"/>
              </w:rPr>
            </w:pP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3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1.80 X 2.40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7.5</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4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2.20 X 2.20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10.0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12.5</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12.5</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0.5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9.5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12.7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30.0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12.7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30.0</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12.7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30.0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12.7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30.0</w:t>
            </w:r>
          </w:p>
        </w:tc>
      </w:tr>
      <w:tr w:rsidR="00A41BB4" w:rsidTr="00C1676C">
        <w:trPr>
          <w:jc w:val="center"/>
        </w:trPr>
        <w:tc>
          <w:tcPr>
            <w:tcW w:w="1608" w:type="dxa"/>
            <w:tcBorders>
              <w:top w:val="nil"/>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12.7 mm.</w:t>
            </w:r>
          </w:p>
        </w:tc>
        <w:tc>
          <w:tcPr>
            <w:tcW w:w="992" w:type="dxa"/>
            <w:tcBorders>
              <w:top w:val="nil"/>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30.0</w:t>
            </w:r>
          </w:p>
        </w:tc>
      </w:tr>
      <w:tr w:rsidR="00A41BB4" w:rsidTr="00C1676C">
        <w:trPr>
          <w:jc w:val="center"/>
        </w:trPr>
        <w:tc>
          <w:tcPr>
            <w:tcW w:w="1608" w:type="dxa"/>
            <w:tcBorders>
              <w:top w:val="nil"/>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47.5</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2.70 X 2.30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47.5</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19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47.5</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19.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47.5</w:t>
            </w:r>
          </w:p>
        </w:tc>
      </w:tr>
      <w:tr w:rsidR="00A41BB4" w:rsidTr="00C1676C">
        <w:trPr>
          <w:jc w:val="center"/>
        </w:trPr>
        <w:tc>
          <w:tcPr>
            <w:tcW w:w="1608"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n-US"/>
              </w:rPr>
            </w:pPr>
            <w:r>
              <w:rPr>
                <w:rFonts w:cs="Arial"/>
                <w:sz w:val="14"/>
                <w:lang w:val="en-US"/>
              </w:rPr>
              <w:t>5</w:t>
            </w:r>
          </w:p>
        </w:tc>
        <w:tc>
          <w:tcPr>
            <w:tcW w:w="80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19 mm.</w:t>
            </w:r>
          </w:p>
        </w:tc>
        <w:tc>
          <w:tcPr>
            <w:tcW w:w="992"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5.50 X 2.3G</w:t>
            </w:r>
          </w:p>
        </w:tc>
        <w:tc>
          <w:tcPr>
            <w:tcW w:w="625"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47.5</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11.60 X 2.50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3.50 X 2.50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4.50 X 2.50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5.50 X 2.50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1.60 x 2.50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2.70 X 2.50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15.0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9.5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9.5</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3.50 X 2.30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single" w:sz="4" w:space="0" w:color="000000"/>
              <w:left w:val="single" w:sz="4" w:space="0" w:color="000000"/>
              <w:bottom w:val="nil"/>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9.5mm.</w:t>
            </w:r>
          </w:p>
        </w:tc>
        <w:tc>
          <w:tcPr>
            <w:tcW w:w="992"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25.0</w:t>
            </w:r>
          </w:p>
        </w:tc>
      </w:tr>
      <w:tr w:rsidR="00A41BB4" w:rsidTr="00C1676C">
        <w:trPr>
          <w:jc w:val="center"/>
        </w:trPr>
        <w:tc>
          <w:tcPr>
            <w:tcW w:w="1608"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Cristal flotado bronce y Gris filtrasol</w:t>
            </w:r>
          </w:p>
        </w:tc>
        <w:tc>
          <w:tcPr>
            <w:tcW w:w="567" w:type="dxa"/>
            <w:tcBorders>
              <w:top w:val="nil"/>
              <w:left w:val="single" w:sz="4" w:space="0" w:color="000000"/>
              <w:bottom w:val="single" w:sz="4" w:space="0" w:color="000000"/>
              <w:right w:val="nil"/>
            </w:tcBorders>
            <w:hideMark/>
          </w:tcPr>
          <w:p w:rsidR="00A41BB4" w:rsidRDefault="00A41BB4" w:rsidP="00C1676C">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9.5 mm.</w:t>
            </w:r>
          </w:p>
        </w:tc>
        <w:tc>
          <w:tcPr>
            <w:tcW w:w="992" w:type="dxa"/>
            <w:tcBorders>
              <w:top w:val="nil"/>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5 50 X 230</w:t>
            </w:r>
          </w:p>
        </w:tc>
        <w:tc>
          <w:tcPr>
            <w:tcW w:w="625" w:type="dxa"/>
            <w:tcBorders>
              <w:top w:val="nil"/>
              <w:left w:val="single" w:sz="4" w:space="0" w:color="000000"/>
              <w:bottom w:val="single" w:sz="4" w:space="0" w:color="000000"/>
              <w:right w:val="single" w:sz="4" w:space="0" w:color="000000"/>
            </w:tcBorders>
            <w:hideMark/>
          </w:tcPr>
          <w:p w:rsidR="00A41BB4" w:rsidRDefault="00A41BB4" w:rsidP="00C1676C">
            <w:pPr>
              <w:widowControl w:val="0"/>
              <w:snapToGrid w:val="0"/>
              <w:jc w:val="center"/>
              <w:rPr>
                <w:rFonts w:cs="Arial"/>
                <w:sz w:val="14"/>
                <w:lang w:val="es-ES_tradnl"/>
              </w:rPr>
            </w:pPr>
            <w:r>
              <w:rPr>
                <w:rFonts w:cs="Arial"/>
                <w:sz w:val="14"/>
                <w:lang w:val="es-ES_tradnl"/>
              </w:rPr>
              <w:t>30.0</w:t>
            </w:r>
          </w:p>
        </w:tc>
      </w:tr>
    </w:tbl>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Pr="000A5D5C" w:rsidRDefault="00A41BB4" w:rsidP="00A41BB4">
      <w:pPr>
        <w:widowControl w:val="0"/>
        <w:rPr>
          <w:rFonts w:cs="Arial"/>
          <w:b/>
          <w:sz w:val="22"/>
          <w:szCs w:val="22"/>
          <w:lang w:val="es-ES_tradnl"/>
        </w:rPr>
      </w:pPr>
      <w:r w:rsidRPr="000A5D5C">
        <w:rPr>
          <w:sz w:val="22"/>
          <w:szCs w:val="22"/>
        </w:rPr>
        <w:t>A</w:t>
      </w:r>
      <w:r w:rsidRPr="000A5D5C">
        <w:rPr>
          <w:rFonts w:cs="Arial"/>
          <w:b/>
          <w:sz w:val="22"/>
          <w:szCs w:val="22"/>
          <w:lang w:val="es-ES_tradnl"/>
        </w:rPr>
        <w:t>LMACENAJE</w:t>
      </w:r>
    </w:p>
    <w:p w:rsidR="00A41BB4" w:rsidRPr="000A5D5C" w:rsidRDefault="00A41BB4" w:rsidP="00A41BB4">
      <w:pPr>
        <w:pStyle w:val="Textoindependiente22"/>
        <w:widowControl w:val="0"/>
        <w:overflowPunct/>
        <w:autoSpaceDE/>
        <w:autoSpaceDN w:val="0"/>
        <w:rPr>
          <w:rFonts w:cs="Arial"/>
          <w:sz w:val="22"/>
          <w:szCs w:val="22"/>
          <w:lang w:val="es-ES_tradnl"/>
        </w:rPr>
      </w:pPr>
    </w:p>
    <w:p w:rsidR="00A41BB4" w:rsidRPr="000A5D5C" w:rsidRDefault="00A41BB4" w:rsidP="00A41BB4">
      <w:pPr>
        <w:pStyle w:val="Textoindependiente22"/>
        <w:widowControl w:val="0"/>
        <w:overflowPunct/>
        <w:autoSpaceDE/>
        <w:autoSpaceDN w:val="0"/>
        <w:rPr>
          <w:rFonts w:cs="Arial"/>
          <w:sz w:val="22"/>
          <w:szCs w:val="22"/>
          <w:lang w:val="es-ES_tradnl"/>
        </w:rPr>
      </w:pPr>
      <w:r w:rsidRPr="000A5D5C">
        <w:rPr>
          <w:rFonts w:cs="Arial"/>
          <w:sz w:val="22"/>
          <w:szCs w:val="22"/>
          <w:lang w:val="es-ES_tradnl"/>
        </w:rPr>
        <w:t>El vidrio y cristal deberá almacenarse de manera que no se expongan a ciclos de humedecimiento y secado, se almacenará en lugares ventilados. Es recomendable el empleo de separadores entre láminas, para evitar el contacto entre ellas siempre deberán protegerse los cantos de vidrio o cristal, mediante calzas de madera y respaldo del mismo material, nunca deberá apoyarse estos directamente sobre superficies duras.</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GENERALIDADES</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numPr>
          <w:ilvl w:val="0"/>
          <w:numId w:val="47"/>
        </w:numPr>
        <w:tabs>
          <w:tab w:val="left" w:pos="546"/>
        </w:tabs>
        <w:ind w:left="280" w:hanging="267"/>
        <w:rPr>
          <w:rFonts w:cs="Arial"/>
          <w:sz w:val="22"/>
          <w:szCs w:val="22"/>
          <w:lang w:val="es-ES_tradnl"/>
        </w:rPr>
      </w:pPr>
      <w:r w:rsidRPr="000A5D5C">
        <w:rPr>
          <w:rFonts w:cs="Arial"/>
          <w:sz w:val="22"/>
          <w:szCs w:val="22"/>
          <w:lang w:val="es-ES_tradnl"/>
        </w:rPr>
        <w:t>El cristal o vidrio deberá protegerse y mantenerse limpio, evitando el ataque de materiales alcalinos y oxidados del hierro, que provocan manchas en él, así como de chispas de soldadura que lo dañen y lo lleven hasta la falla, por lo que es conveniente tener estas precauciones durante y después de su instalación.</w:t>
      </w:r>
    </w:p>
    <w:p w:rsidR="00A41BB4" w:rsidRPr="000A5D5C" w:rsidRDefault="00A41BB4" w:rsidP="00A41BB4">
      <w:pPr>
        <w:widowControl w:val="0"/>
        <w:numPr>
          <w:ilvl w:val="0"/>
          <w:numId w:val="47"/>
        </w:numPr>
        <w:tabs>
          <w:tab w:val="left" w:pos="546"/>
        </w:tabs>
        <w:ind w:left="280" w:hanging="267"/>
        <w:rPr>
          <w:rFonts w:cs="Arial"/>
          <w:sz w:val="22"/>
          <w:szCs w:val="22"/>
          <w:lang w:val="es-ES_tradnl"/>
        </w:rPr>
      </w:pPr>
      <w:r w:rsidRPr="000A5D5C">
        <w:rPr>
          <w:rFonts w:cs="Arial"/>
          <w:sz w:val="22"/>
          <w:szCs w:val="22"/>
          <w:lang w:val="es-ES_tradnl"/>
        </w:rPr>
        <w:t>El espesor y dimensiones del vidrio plano y cristal se determinará en función de la presión del viento de la región y claro por cubrir.</w:t>
      </w:r>
    </w:p>
    <w:p w:rsidR="00A41BB4" w:rsidRPr="000A5D5C" w:rsidRDefault="00A41BB4" w:rsidP="00A41BB4">
      <w:pPr>
        <w:pStyle w:val="Textoindependiente22"/>
        <w:widowControl w:val="0"/>
        <w:numPr>
          <w:ilvl w:val="0"/>
          <w:numId w:val="47"/>
        </w:numPr>
        <w:tabs>
          <w:tab w:val="left" w:pos="546"/>
        </w:tabs>
        <w:ind w:left="280" w:hanging="267"/>
        <w:rPr>
          <w:rFonts w:cs="Arial"/>
          <w:sz w:val="22"/>
          <w:szCs w:val="22"/>
        </w:rPr>
      </w:pPr>
      <w:r w:rsidRPr="000A5D5C">
        <w:rPr>
          <w:rFonts w:cs="Arial"/>
          <w:sz w:val="22"/>
          <w:szCs w:val="22"/>
        </w:rPr>
        <w:t>Los espesores de los vidrios o cristales deberán verificarse por el representante de la SCT en la obra antes de su colocación por medio de un calibrador.</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MATERIALES</w:t>
      </w:r>
    </w:p>
    <w:p w:rsidR="00A41BB4" w:rsidRPr="000A5D5C" w:rsidRDefault="00A41BB4" w:rsidP="00A41BB4">
      <w:pPr>
        <w:widowControl w:val="0"/>
        <w:numPr>
          <w:ilvl w:val="0"/>
          <w:numId w:val="48"/>
        </w:numPr>
        <w:tabs>
          <w:tab w:val="left" w:pos="619"/>
        </w:tabs>
        <w:rPr>
          <w:rFonts w:cs="Arial"/>
          <w:sz w:val="22"/>
          <w:szCs w:val="22"/>
          <w:lang w:val="es-ES_tradnl"/>
        </w:rPr>
      </w:pPr>
      <w:r w:rsidRPr="000A5D5C">
        <w:rPr>
          <w:rFonts w:cs="Arial"/>
          <w:sz w:val="22"/>
          <w:szCs w:val="22"/>
          <w:lang w:val="es-ES_tradnl"/>
        </w:rPr>
        <w:t>Vidrio o cristal</w:t>
      </w:r>
    </w:p>
    <w:p w:rsidR="00A41BB4" w:rsidRPr="000A5D5C" w:rsidRDefault="00A41BB4" w:rsidP="00A41BB4">
      <w:pPr>
        <w:widowControl w:val="0"/>
        <w:numPr>
          <w:ilvl w:val="0"/>
          <w:numId w:val="48"/>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A41BB4" w:rsidRPr="000A5D5C" w:rsidRDefault="00A41BB4" w:rsidP="00A41BB4">
      <w:pPr>
        <w:widowControl w:val="0"/>
        <w:numPr>
          <w:ilvl w:val="0"/>
          <w:numId w:val="48"/>
        </w:numPr>
        <w:tabs>
          <w:tab w:val="left" w:pos="619"/>
        </w:tabs>
        <w:rPr>
          <w:rFonts w:cs="Arial"/>
          <w:sz w:val="22"/>
          <w:szCs w:val="22"/>
          <w:lang w:val="es-ES_tradnl"/>
        </w:rPr>
      </w:pPr>
      <w:r w:rsidRPr="000A5D5C">
        <w:rPr>
          <w:rFonts w:cs="Arial"/>
          <w:sz w:val="22"/>
          <w:szCs w:val="22"/>
          <w:lang w:val="es-ES_tradnl"/>
        </w:rPr>
        <w:t>Calzas de plomo</w:t>
      </w:r>
    </w:p>
    <w:p w:rsidR="00A41BB4" w:rsidRPr="000A5D5C" w:rsidRDefault="00A41BB4" w:rsidP="00A41BB4">
      <w:pPr>
        <w:widowControl w:val="0"/>
        <w:numPr>
          <w:ilvl w:val="0"/>
          <w:numId w:val="48"/>
        </w:numPr>
        <w:tabs>
          <w:tab w:val="left" w:pos="619"/>
        </w:tabs>
        <w:rPr>
          <w:rFonts w:cs="Arial"/>
          <w:sz w:val="22"/>
          <w:szCs w:val="22"/>
          <w:lang w:val="es-ES_tradnl"/>
        </w:rPr>
      </w:pPr>
      <w:r w:rsidRPr="000A5D5C">
        <w:rPr>
          <w:rFonts w:cs="Arial"/>
          <w:sz w:val="22"/>
          <w:szCs w:val="22"/>
          <w:lang w:val="es-ES_tradnl"/>
        </w:rPr>
        <w:t>Sellador transparente</w:t>
      </w:r>
    </w:p>
    <w:p w:rsidR="00A41BB4" w:rsidRPr="000A5D5C" w:rsidRDefault="00A41BB4" w:rsidP="00A41BB4">
      <w:pPr>
        <w:widowControl w:val="0"/>
        <w:numPr>
          <w:ilvl w:val="0"/>
          <w:numId w:val="48"/>
        </w:numPr>
        <w:tabs>
          <w:tab w:val="left" w:pos="619"/>
        </w:tabs>
        <w:rPr>
          <w:rFonts w:cs="Arial"/>
          <w:sz w:val="22"/>
          <w:szCs w:val="22"/>
          <w:lang w:val="es-ES_tradnl"/>
        </w:rPr>
      </w:pPr>
      <w:r w:rsidRPr="000A5D5C">
        <w:rPr>
          <w:rFonts w:cs="Arial"/>
          <w:sz w:val="22"/>
          <w:szCs w:val="22"/>
          <w:lang w:val="es-ES_tradnl"/>
        </w:rPr>
        <w:t>Mastique especial</w:t>
      </w:r>
    </w:p>
    <w:p w:rsidR="00A41BB4" w:rsidRPr="000A5D5C" w:rsidRDefault="00A41BB4" w:rsidP="00A41BB4">
      <w:pPr>
        <w:widowControl w:val="0"/>
        <w:numPr>
          <w:ilvl w:val="0"/>
          <w:numId w:val="48"/>
        </w:numPr>
        <w:tabs>
          <w:tab w:val="left" w:pos="619"/>
        </w:tabs>
        <w:rPr>
          <w:rFonts w:cs="Arial"/>
          <w:sz w:val="22"/>
          <w:szCs w:val="22"/>
          <w:lang w:val="es-ES_tradnl"/>
        </w:rPr>
      </w:pPr>
      <w:r w:rsidRPr="000A5D5C">
        <w:rPr>
          <w:rFonts w:cs="Arial"/>
          <w:sz w:val="22"/>
          <w:szCs w:val="22"/>
          <w:lang w:val="es-ES_tradnl"/>
        </w:rPr>
        <w:t>Grapas</w:t>
      </w:r>
    </w:p>
    <w:p w:rsidR="00A41BB4" w:rsidRDefault="00A41BB4" w:rsidP="00A41BB4">
      <w:pPr>
        <w:widowControl w:val="0"/>
        <w:rPr>
          <w:rFonts w:cs="Arial"/>
          <w:sz w:val="22"/>
          <w:szCs w:val="22"/>
          <w:lang w:val="es-ES_tradnl"/>
        </w:rPr>
      </w:pPr>
    </w:p>
    <w:p w:rsidR="00CE0583" w:rsidRPr="000A5D5C" w:rsidRDefault="00CE0583" w:rsidP="00A41BB4">
      <w:pPr>
        <w:widowControl w:val="0"/>
        <w:rPr>
          <w:rFonts w:cs="Arial"/>
          <w:sz w:val="22"/>
          <w:szCs w:val="22"/>
          <w:lang w:val="es-ES_tradnl"/>
        </w:rPr>
      </w:pPr>
    </w:p>
    <w:p w:rsidR="00A41BB4" w:rsidRDefault="00A41BB4" w:rsidP="00A41BB4">
      <w:pPr>
        <w:widowControl w:val="0"/>
        <w:rPr>
          <w:rFonts w:cs="Arial"/>
          <w:b/>
          <w:sz w:val="22"/>
          <w:szCs w:val="22"/>
          <w:lang w:val="es-ES_tradnl"/>
        </w:rPr>
      </w:pPr>
      <w:r w:rsidRPr="000A5D5C">
        <w:rPr>
          <w:rFonts w:cs="Arial"/>
          <w:b/>
          <w:sz w:val="22"/>
          <w:szCs w:val="22"/>
          <w:lang w:val="es-ES_tradnl"/>
        </w:rPr>
        <w:t>EJECUCIÓN</w:t>
      </w:r>
      <w:r w:rsidR="00CE0583">
        <w:rPr>
          <w:rFonts w:cs="Arial"/>
          <w:b/>
          <w:sz w:val="22"/>
          <w:szCs w:val="22"/>
          <w:lang w:val="es-ES_tradnl"/>
        </w:rPr>
        <w:t>.-</w:t>
      </w:r>
    </w:p>
    <w:p w:rsidR="00CE0583" w:rsidRPr="000A5D5C" w:rsidRDefault="00CE0583" w:rsidP="00A41BB4">
      <w:pPr>
        <w:widowControl w:val="0"/>
        <w:rPr>
          <w:rFonts w:cs="Arial"/>
          <w:b/>
          <w:sz w:val="22"/>
          <w:szCs w:val="22"/>
          <w:lang w:val="es-ES_tradnl"/>
        </w:rPr>
      </w:pPr>
    </w:p>
    <w:p w:rsidR="00A41BB4" w:rsidRPr="000A5D5C" w:rsidRDefault="00A41BB4" w:rsidP="00A41BB4">
      <w:pPr>
        <w:widowControl w:val="0"/>
        <w:numPr>
          <w:ilvl w:val="0"/>
          <w:numId w:val="49"/>
        </w:numPr>
        <w:tabs>
          <w:tab w:val="left" w:pos="550"/>
        </w:tabs>
        <w:rPr>
          <w:rFonts w:cs="Arial"/>
          <w:sz w:val="22"/>
          <w:szCs w:val="22"/>
          <w:lang w:val="es-ES_tradnl"/>
        </w:rPr>
      </w:pPr>
      <w:r w:rsidRPr="000A5D5C">
        <w:rPr>
          <w:rFonts w:cs="Arial"/>
          <w:sz w:val="22"/>
          <w:szCs w:val="22"/>
          <w:lang w:val="es-ES_tradnl"/>
        </w:rPr>
        <w:t>Se deberá inspeccionar cada uno de los cantos de las piezas de vidrio o cristal con el objeto de separar las piezas dañadas determinando las que deban aceptarse o rechazarse.</w:t>
      </w:r>
    </w:p>
    <w:p w:rsidR="00A41BB4" w:rsidRPr="000A5D5C" w:rsidRDefault="00A41BB4" w:rsidP="00A41BB4">
      <w:pPr>
        <w:widowControl w:val="0"/>
        <w:numPr>
          <w:ilvl w:val="0"/>
          <w:numId w:val="49"/>
        </w:numPr>
        <w:rPr>
          <w:rFonts w:cs="Arial"/>
          <w:sz w:val="22"/>
          <w:szCs w:val="22"/>
          <w:lang w:val="es-ES_tradnl"/>
        </w:rPr>
      </w:pPr>
      <w:r w:rsidRPr="000A5D5C">
        <w:rPr>
          <w:rFonts w:cs="Arial"/>
          <w:sz w:val="22"/>
          <w:szCs w:val="22"/>
          <w:lang w:val="es-ES_tradnl"/>
        </w:rPr>
        <w:t>El corte deberá ser limpio no se aceptarán piezas mordidas o desconchadas, no deberán morderse los cantos para ajustar las piezas al momento del envidriado.</w:t>
      </w:r>
    </w:p>
    <w:p w:rsidR="00A41BB4" w:rsidRPr="000A5D5C" w:rsidRDefault="00A41BB4" w:rsidP="00A41BB4">
      <w:pPr>
        <w:widowControl w:val="0"/>
        <w:numPr>
          <w:ilvl w:val="0"/>
          <w:numId w:val="49"/>
        </w:numPr>
        <w:rPr>
          <w:rFonts w:cs="Arial"/>
          <w:sz w:val="22"/>
          <w:szCs w:val="22"/>
          <w:lang w:val="es-ES_tradnl"/>
        </w:rPr>
      </w:pPr>
      <w:r w:rsidRPr="000A5D5C">
        <w:rPr>
          <w:rFonts w:cs="Arial"/>
          <w:sz w:val="22"/>
          <w:szCs w:val="22"/>
          <w:lang w:val="es-ES_tradnl"/>
        </w:rPr>
        <w:t>Deberá tenerse cuidado de proteger los cantos del cristal para prevenir daños durante su instalación.</w:t>
      </w:r>
    </w:p>
    <w:p w:rsidR="00A41BB4" w:rsidRPr="000A5D5C" w:rsidRDefault="00A41BB4" w:rsidP="00A41BB4">
      <w:pPr>
        <w:widowControl w:val="0"/>
        <w:numPr>
          <w:ilvl w:val="0"/>
          <w:numId w:val="49"/>
        </w:numPr>
        <w:rPr>
          <w:rFonts w:cs="Arial"/>
          <w:sz w:val="22"/>
          <w:szCs w:val="22"/>
          <w:lang w:val="es-ES_tradnl"/>
        </w:rPr>
      </w:pPr>
      <w:r w:rsidRPr="000A5D5C">
        <w:rPr>
          <w:rFonts w:cs="Arial"/>
          <w:sz w:val="22"/>
          <w:szCs w:val="22"/>
          <w:lang w:val="es-ES_tradnl"/>
        </w:rPr>
        <w:t>No deberá chocar, arrastrar o descansar el canto sobre el marco de la ventana o superficie dura.</w:t>
      </w:r>
    </w:p>
    <w:p w:rsidR="00A41BB4" w:rsidRPr="000A5D5C" w:rsidRDefault="00A41BB4" w:rsidP="00A41BB4">
      <w:pPr>
        <w:widowControl w:val="0"/>
        <w:numPr>
          <w:ilvl w:val="0"/>
          <w:numId w:val="49"/>
        </w:numPr>
        <w:rPr>
          <w:rFonts w:cs="Arial"/>
          <w:sz w:val="22"/>
          <w:szCs w:val="22"/>
          <w:lang w:val="es-ES_tradnl"/>
        </w:rPr>
      </w:pPr>
      <w:r w:rsidRPr="000A5D5C">
        <w:rPr>
          <w:rFonts w:cs="Arial"/>
          <w:sz w:val="22"/>
          <w:szCs w:val="22"/>
          <w:lang w:val="es-ES_tradnl"/>
        </w:rPr>
        <w:t>El espacio mínimo para las calzas será al menos de 2.4 mm (3/32”) y el empotramiento mínimo de cristal de 6 mm. (1/4” cuando se rellena lateralmente con vinilo y de 9.5 mm. (3/8") con silicón.</w:t>
      </w:r>
    </w:p>
    <w:p w:rsidR="00A41BB4" w:rsidRPr="000A5D5C" w:rsidRDefault="00A41BB4" w:rsidP="00A41BB4">
      <w:pPr>
        <w:widowControl w:val="0"/>
        <w:numPr>
          <w:ilvl w:val="0"/>
          <w:numId w:val="49"/>
        </w:numPr>
        <w:tabs>
          <w:tab w:val="left" w:pos="550"/>
        </w:tabs>
        <w:rPr>
          <w:rFonts w:cs="Arial"/>
          <w:sz w:val="22"/>
          <w:szCs w:val="22"/>
          <w:lang w:val="es-ES_tradnl"/>
        </w:rPr>
      </w:pPr>
      <w:r w:rsidRPr="000A5D5C">
        <w:rPr>
          <w:rFonts w:cs="Arial"/>
          <w:sz w:val="22"/>
          <w:szCs w:val="22"/>
          <w:lang w:val="es-ES_tradnl"/>
        </w:rPr>
        <w:t>Las calzas para piezas mayores de 0.5 m2. o cristales con espesor mayor de 3 mm. éstos deberán colocarse sobre dos calzas iguales de neopreno con dureza de 85º ±5º shore A distribuyéndose en los cuartos del claro o bien cuando esto no sea posible las calzas se podrán espaciar a cada 150 mm. o a un octavo del ancho del cristal medido desde el canto vertical de la pieza hacia el centro las calzas deberán estar equidistantes de la línea central del cristal.</w:t>
      </w:r>
    </w:p>
    <w:p w:rsidR="00A41BB4" w:rsidRPr="000A5D5C" w:rsidRDefault="00A41BB4" w:rsidP="00A41BB4">
      <w:pPr>
        <w:widowControl w:val="0"/>
        <w:numPr>
          <w:ilvl w:val="0"/>
          <w:numId w:val="49"/>
        </w:numPr>
        <w:tabs>
          <w:tab w:val="left" w:pos="710"/>
        </w:tabs>
        <w:rPr>
          <w:rFonts w:cs="Arial"/>
          <w:sz w:val="22"/>
          <w:szCs w:val="22"/>
          <w:lang w:val="es-ES_tradnl"/>
        </w:rPr>
      </w:pPr>
      <w:r w:rsidRPr="000A5D5C">
        <w:rPr>
          <w:rFonts w:cs="Arial"/>
          <w:sz w:val="22"/>
          <w:szCs w:val="22"/>
          <w:lang w:val="es-ES_tradnl"/>
        </w:rPr>
        <w:t>La longitud de cada calza debe ser de 30 mm. por cada metro cuadrado de área de cristal pero no menor de 100 mm. de longitud.</w:t>
      </w:r>
    </w:p>
    <w:p w:rsidR="00A41BB4" w:rsidRPr="000A5D5C" w:rsidRDefault="00A41BB4" w:rsidP="00A41BB4">
      <w:pPr>
        <w:widowControl w:val="0"/>
        <w:numPr>
          <w:ilvl w:val="0"/>
          <w:numId w:val="49"/>
        </w:numPr>
        <w:tabs>
          <w:tab w:val="left" w:pos="550"/>
        </w:tabs>
        <w:rPr>
          <w:rFonts w:cs="Arial"/>
          <w:sz w:val="22"/>
          <w:szCs w:val="22"/>
          <w:lang w:val="es-ES_tradnl"/>
        </w:rPr>
      </w:pPr>
      <w:r w:rsidRPr="000A5D5C">
        <w:rPr>
          <w:rFonts w:cs="Arial"/>
          <w:sz w:val="22"/>
          <w:szCs w:val="22"/>
          <w:lang w:val="es-ES_tradnl"/>
        </w:rPr>
        <w:t>El ancho de las calzas deberá ser 1.5 mm. menor que el ancho de la canal o perfil y de suficiente espesor para proporcionar el empotramiento mínimo recomendable y las holguras de los cantos del cristal.</w:t>
      </w:r>
    </w:p>
    <w:p w:rsidR="00A41BB4" w:rsidRPr="000A5D5C" w:rsidRDefault="00A41BB4" w:rsidP="00A41BB4">
      <w:pPr>
        <w:widowControl w:val="0"/>
        <w:tabs>
          <w:tab w:val="left" w:pos="550"/>
        </w:tabs>
        <w:ind w:left="284"/>
        <w:rPr>
          <w:rFonts w:cs="Arial"/>
          <w:sz w:val="22"/>
          <w:szCs w:val="22"/>
          <w:lang w:val="es-ES_tradnl"/>
        </w:rPr>
      </w:pPr>
      <w:r w:rsidRPr="000A5D5C">
        <w:rPr>
          <w:rFonts w:cs="Arial"/>
          <w:sz w:val="22"/>
          <w:szCs w:val="22"/>
          <w:lang w:val="es-ES_tradnl"/>
        </w:rPr>
        <w:t xml:space="preserve"> Esto es para asegurar que el cristal estará soportado bajo su ancho total y además reducir el riesgo de desfase de las calzas durante la instalación.</w:t>
      </w:r>
    </w:p>
    <w:p w:rsidR="00A41BB4" w:rsidRPr="000A5D5C" w:rsidRDefault="00A41BB4" w:rsidP="00A41BB4">
      <w:pPr>
        <w:widowControl w:val="0"/>
        <w:tabs>
          <w:tab w:val="left" w:pos="550"/>
        </w:tabs>
        <w:ind w:left="284"/>
        <w:rPr>
          <w:rFonts w:cs="Arial"/>
          <w:sz w:val="22"/>
          <w:szCs w:val="22"/>
          <w:lang w:val="es-ES_tradnl"/>
        </w:rPr>
      </w:pPr>
      <w:r w:rsidRPr="000A5D5C">
        <w:rPr>
          <w:rFonts w:cs="Arial"/>
          <w:sz w:val="22"/>
          <w:szCs w:val="22"/>
          <w:lang w:val="es-ES_tradnl"/>
        </w:rPr>
        <w:t>Si no se respeta lo anterior se puede ocasionar que se tengan puntos de concentración de esfuerzos en el cristal o producir fallas en el sellado.</w:t>
      </w:r>
    </w:p>
    <w:p w:rsidR="00A41BB4" w:rsidRPr="000A5D5C" w:rsidRDefault="00A41BB4" w:rsidP="00A41BB4">
      <w:pPr>
        <w:widowControl w:val="0"/>
        <w:tabs>
          <w:tab w:val="left" w:pos="550"/>
        </w:tabs>
        <w:ind w:left="284"/>
        <w:rPr>
          <w:rFonts w:cs="Arial"/>
          <w:sz w:val="22"/>
          <w:szCs w:val="22"/>
          <w:lang w:val="es-ES_tradnl"/>
        </w:rPr>
      </w:pPr>
    </w:p>
    <w:p w:rsidR="00A41BB4" w:rsidRPr="000A5D5C" w:rsidRDefault="00A41BB4" w:rsidP="00A41BB4">
      <w:pPr>
        <w:suppressAutoHyphens w:val="0"/>
        <w:spacing w:after="200" w:line="276" w:lineRule="auto"/>
        <w:jc w:val="left"/>
        <w:rPr>
          <w:rFonts w:cs="Arial"/>
          <w:sz w:val="22"/>
          <w:szCs w:val="22"/>
          <w:lang w:val="es-ES_tradnl"/>
        </w:rPr>
      </w:pPr>
    </w:p>
    <w:p w:rsidR="00A41BB4" w:rsidRDefault="00A41BB4" w:rsidP="00A41BB4">
      <w:pPr>
        <w:widowControl w:val="0"/>
        <w:tabs>
          <w:tab w:val="left" w:pos="266"/>
        </w:tabs>
        <w:suppressAutoHyphens w:val="0"/>
        <w:rPr>
          <w:rFonts w:cs="Arial"/>
          <w:sz w:val="16"/>
          <w:lang w:val="es-ES_tradnl"/>
        </w:rPr>
      </w:pPr>
      <w:r w:rsidRPr="000A5D5C">
        <w:rPr>
          <w:rFonts w:cs="Arial"/>
          <w:sz w:val="22"/>
          <w:szCs w:val="22"/>
          <w:lang w:val="es-ES_tradnl"/>
        </w:rPr>
        <w:t>En cristales de 12 mm. o de mayor espesor donde la longitud de las calzas de neopreno pueden llegar a ser demasiado grandes, podrán utilizarse calzas de plomo, estas calzas no deben emplearse para unidad Duovent ni en cristal laminado, la longitud de cada calza de plomo será de 130 mm. por cada metro cuadrado de área de cristal pero no menor de 100 mm</w:t>
      </w:r>
      <w:r>
        <w:rPr>
          <w:rFonts w:cs="Arial"/>
          <w:sz w:val="16"/>
          <w:lang w:val="es-ES_tradnl"/>
        </w:rPr>
        <w:t>.</w:t>
      </w:r>
    </w:p>
    <w:p w:rsidR="00A41BB4" w:rsidRDefault="00A41BB4" w:rsidP="00A41BB4">
      <w:pPr>
        <w:widowControl w:val="0"/>
        <w:rPr>
          <w:rFonts w:cs="Arial"/>
          <w:sz w:val="16"/>
          <w:lang w:val="es-ES_tradnl"/>
        </w:rPr>
      </w:pPr>
    </w:p>
    <w:p w:rsidR="000A5D5C" w:rsidRDefault="000A5D5C" w:rsidP="00A41BB4">
      <w:pPr>
        <w:widowControl w:val="0"/>
        <w:rPr>
          <w:rFonts w:cs="Arial"/>
          <w:sz w:val="16"/>
          <w:lang w:val="es-ES_tradnl"/>
        </w:rPr>
      </w:pPr>
    </w:p>
    <w:p w:rsidR="000A5D5C" w:rsidRDefault="000A5D5C" w:rsidP="00A41BB4">
      <w:pPr>
        <w:widowControl w:val="0"/>
        <w:rPr>
          <w:rFonts w:cs="Arial"/>
          <w:sz w:val="16"/>
          <w:lang w:val="es-ES_tradnl"/>
        </w:rPr>
      </w:pPr>
    </w:p>
    <w:p w:rsidR="000A5D5C" w:rsidRDefault="000A5D5C" w:rsidP="00A41BB4">
      <w:pPr>
        <w:widowControl w:val="0"/>
        <w:rPr>
          <w:rFonts w:cs="Arial"/>
          <w:sz w:val="16"/>
          <w:lang w:val="es-ES_tradnl"/>
        </w:rPr>
      </w:pPr>
    </w:p>
    <w:p w:rsidR="000A5D5C" w:rsidRDefault="000A5D5C"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jc w:val="center"/>
        <w:rPr>
          <w:rFonts w:cs="Arial"/>
          <w:sz w:val="14"/>
          <w:lang w:val="es-ES_tradnl"/>
        </w:rPr>
      </w:pPr>
      <w:r>
        <w:rPr>
          <w:rFonts w:cs="Arial"/>
          <w:sz w:val="14"/>
          <w:lang w:val="es-ES_tradnl"/>
        </w:rPr>
        <w:t>TABLA DE HOLGURAS Y EMPOTRAMIENTOS RECOMENDABLES</w:t>
      </w:r>
    </w:p>
    <w:p w:rsidR="00A41BB4" w:rsidRDefault="00A41BB4" w:rsidP="00A41BB4">
      <w:pPr>
        <w:widowControl w:val="0"/>
        <w:rPr>
          <w:rFonts w:cs="Arial"/>
          <w:sz w:val="14"/>
          <w:lang w:val="es-ES_tradnl"/>
        </w:rPr>
      </w:pPr>
    </w:p>
    <w:tbl>
      <w:tblPr>
        <w:tblW w:w="0" w:type="auto"/>
        <w:jc w:val="center"/>
        <w:tblInd w:w="5" w:type="dxa"/>
        <w:tblLayout w:type="fixed"/>
        <w:tblCellMar>
          <w:left w:w="2" w:type="dxa"/>
          <w:right w:w="2" w:type="dxa"/>
        </w:tblCellMar>
        <w:tblLook w:val="04A0" w:firstRow="1" w:lastRow="0" w:firstColumn="1" w:lastColumn="0" w:noHBand="0" w:noVBand="1"/>
      </w:tblPr>
      <w:tblGrid>
        <w:gridCol w:w="709"/>
        <w:gridCol w:w="709"/>
        <w:gridCol w:w="567"/>
        <w:gridCol w:w="567"/>
        <w:gridCol w:w="567"/>
        <w:gridCol w:w="661"/>
        <w:gridCol w:w="630"/>
      </w:tblGrid>
      <w:tr w:rsidR="00A41BB4" w:rsidTr="00C1676C">
        <w:trPr>
          <w:jc w:val="center"/>
        </w:trPr>
        <w:tc>
          <w:tcPr>
            <w:tcW w:w="709" w:type="dxa"/>
            <w:tcBorders>
              <w:top w:val="single" w:sz="4" w:space="0" w:color="000000"/>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ESPESOR-NOMINAL</w:t>
            </w:r>
          </w:p>
        </w:tc>
        <w:tc>
          <w:tcPr>
            <w:tcW w:w="2410" w:type="dxa"/>
            <w:gridSpan w:val="4"/>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HOLGURAS MÍNIMAS</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s-ES_tradnl"/>
              </w:rPr>
            </w:pPr>
            <w:r>
              <w:rPr>
                <w:rFonts w:cs="Arial"/>
                <w:sz w:val="14"/>
                <w:lang w:val="es-ES_tradnl"/>
              </w:rPr>
              <w:t>EMPOTRAMIENTO</w:t>
            </w:r>
          </w:p>
        </w:tc>
      </w:tr>
      <w:tr w:rsidR="00A41BB4" w:rsidTr="00C1676C">
        <w:trPr>
          <w:jc w:val="center"/>
        </w:trPr>
        <w:tc>
          <w:tcPr>
            <w:tcW w:w="709" w:type="dxa"/>
            <w:tcBorders>
              <w:top w:val="nil"/>
              <w:left w:val="single" w:sz="4" w:space="0" w:color="000000"/>
              <w:bottom w:val="nil"/>
              <w:right w:val="nil"/>
            </w:tcBorders>
            <w:hideMark/>
          </w:tcPr>
          <w:p w:rsidR="00A41BB4" w:rsidRDefault="00A41BB4" w:rsidP="00C1676C">
            <w:pPr>
              <w:widowControl w:val="0"/>
              <w:snapToGrid w:val="0"/>
              <w:rPr>
                <w:rFonts w:cs="Arial"/>
                <w:sz w:val="14"/>
                <w:lang w:val="es-ES_tradnl"/>
              </w:rPr>
            </w:pPr>
            <w:r>
              <w:rPr>
                <w:rFonts w:cs="Arial"/>
                <w:sz w:val="14"/>
                <w:lang w:val="es-ES_tradnl"/>
              </w:rPr>
              <w:t>MM.</w:t>
            </w:r>
          </w:p>
        </w:tc>
        <w:tc>
          <w:tcPr>
            <w:tcW w:w="1276" w:type="dxa"/>
            <w:gridSpan w:val="2"/>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s-ES_tradnl"/>
              </w:rPr>
            </w:pPr>
            <w:r>
              <w:rPr>
                <w:rFonts w:cs="Arial"/>
                <w:sz w:val="14"/>
                <w:lang w:val="es-ES_tradnl"/>
              </w:rPr>
              <w:t>A</w:t>
            </w:r>
          </w:p>
        </w:tc>
        <w:tc>
          <w:tcPr>
            <w:tcW w:w="1134" w:type="dxa"/>
            <w:gridSpan w:val="2"/>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B</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C</w:t>
            </w:r>
          </w:p>
        </w:tc>
      </w:tr>
      <w:tr w:rsidR="00A41BB4" w:rsidTr="00C1676C">
        <w:trPr>
          <w:jc w:val="center"/>
        </w:trPr>
        <w:tc>
          <w:tcPr>
            <w:tcW w:w="709" w:type="dxa"/>
            <w:tcBorders>
              <w:top w:val="nil"/>
              <w:left w:val="single" w:sz="4" w:space="0" w:color="000000"/>
              <w:bottom w:val="single" w:sz="4" w:space="0" w:color="000000"/>
              <w:right w:val="nil"/>
            </w:tcBorders>
          </w:tcPr>
          <w:p w:rsidR="00A41BB4" w:rsidRDefault="00A41BB4" w:rsidP="00C1676C">
            <w:pPr>
              <w:widowControl w:val="0"/>
              <w:snapToGrid w:val="0"/>
              <w:rPr>
                <w:rFonts w:cs="Arial"/>
                <w:sz w:val="14"/>
                <w:lang w:val="en-US"/>
              </w:rPr>
            </w:pP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Pulg.</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Pulg.</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MM.</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Pulg.</w:t>
            </w:r>
          </w:p>
        </w:tc>
      </w:tr>
      <w:tr w:rsidR="00A41BB4" w:rsidTr="00C1676C">
        <w:trPr>
          <w:jc w:val="center"/>
        </w:trPr>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w:t>
            </w: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1/4</w:t>
            </w:r>
          </w:p>
        </w:tc>
      </w:tr>
      <w:tr w:rsidR="00A41BB4" w:rsidTr="00C1676C">
        <w:trPr>
          <w:jc w:val="center"/>
        </w:trPr>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4</w:t>
            </w: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1/4</w:t>
            </w:r>
          </w:p>
        </w:tc>
      </w:tr>
      <w:tr w:rsidR="00A41BB4" w:rsidTr="00C1676C">
        <w:trPr>
          <w:jc w:val="center"/>
        </w:trPr>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5</w:t>
            </w: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3/16</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8.0</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5/16</w:t>
            </w:r>
          </w:p>
        </w:tc>
      </w:tr>
      <w:tr w:rsidR="00A41BB4" w:rsidTr="00C1676C">
        <w:trPr>
          <w:jc w:val="center"/>
        </w:trPr>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6</w:t>
            </w: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1/4</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10.0</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3/8</w:t>
            </w:r>
          </w:p>
        </w:tc>
      </w:tr>
      <w:tr w:rsidR="00A41BB4" w:rsidTr="00C1676C">
        <w:trPr>
          <w:jc w:val="center"/>
        </w:trPr>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10</w:t>
            </w: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3/16</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8.0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5/16</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7/16</w:t>
            </w:r>
          </w:p>
        </w:tc>
      </w:tr>
      <w:tr w:rsidR="00A41BB4" w:rsidTr="00C1676C">
        <w:trPr>
          <w:jc w:val="center"/>
        </w:trPr>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12</w:t>
            </w: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10.0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3.8</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7/16</w:t>
            </w:r>
          </w:p>
        </w:tc>
      </w:tr>
      <w:tr w:rsidR="00A41BB4" w:rsidTr="00C1676C">
        <w:trPr>
          <w:jc w:val="center"/>
        </w:trPr>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19</w:t>
            </w:r>
          </w:p>
        </w:tc>
        <w:tc>
          <w:tcPr>
            <w:tcW w:w="709"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12.0</w:t>
            </w:r>
          </w:p>
        </w:tc>
        <w:tc>
          <w:tcPr>
            <w:tcW w:w="567"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1/2</w:t>
            </w:r>
          </w:p>
        </w:tc>
        <w:tc>
          <w:tcPr>
            <w:tcW w:w="661" w:type="dxa"/>
            <w:tcBorders>
              <w:top w:val="single" w:sz="4" w:space="0" w:color="000000"/>
              <w:left w:val="single" w:sz="4" w:space="0" w:color="000000"/>
              <w:bottom w:val="single" w:sz="4" w:space="0" w:color="000000"/>
              <w:right w:val="nil"/>
            </w:tcBorders>
            <w:hideMark/>
          </w:tcPr>
          <w:p w:rsidR="00A41BB4" w:rsidRDefault="00A41BB4" w:rsidP="00C1676C">
            <w:pPr>
              <w:widowControl w:val="0"/>
              <w:snapToGrid w:val="0"/>
              <w:rPr>
                <w:rFonts w:cs="Arial"/>
                <w:sz w:val="14"/>
                <w:lang w:val="en-US"/>
              </w:rPr>
            </w:pPr>
            <w:r>
              <w:rPr>
                <w:rFonts w:cs="Arial"/>
                <w:sz w:val="14"/>
                <w:lang w:val="en-US"/>
              </w:rPr>
              <w:t>16.0</w:t>
            </w:r>
          </w:p>
        </w:tc>
        <w:tc>
          <w:tcPr>
            <w:tcW w:w="630" w:type="dxa"/>
            <w:tcBorders>
              <w:top w:val="single" w:sz="4" w:space="0" w:color="000000"/>
              <w:left w:val="single" w:sz="4" w:space="0" w:color="000000"/>
              <w:bottom w:val="single" w:sz="4" w:space="0" w:color="000000"/>
              <w:right w:val="single" w:sz="4" w:space="0" w:color="000000"/>
            </w:tcBorders>
            <w:hideMark/>
          </w:tcPr>
          <w:p w:rsidR="00A41BB4" w:rsidRDefault="00A41BB4" w:rsidP="00C1676C">
            <w:pPr>
              <w:widowControl w:val="0"/>
              <w:snapToGrid w:val="0"/>
              <w:rPr>
                <w:rFonts w:cs="Arial"/>
                <w:sz w:val="14"/>
                <w:lang w:val="en-US"/>
              </w:rPr>
            </w:pPr>
            <w:r>
              <w:rPr>
                <w:rFonts w:cs="Arial"/>
                <w:sz w:val="14"/>
                <w:lang w:val="en-US"/>
              </w:rPr>
              <w:t>5/8</w:t>
            </w:r>
          </w:p>
        </w:tc>
      </w:tr>
    </w:tbl>
    <w:p w:rsidR="00A41BB4" w:rsidRDefault="00A41BB4" w:rsidP="00A41BB4">
      <w:pPr>
        <w:widowControl w:val="0"/>
        <w:tabs>
          <w:tab w:val="left" w:pos="1127"/>
        </w:tabs>
        <w:rPr>
          <w:rFonts w:cs="Arial"/>
          <w:sz w:val="16"/>
          <w:lang w:val="es-ES"/>
        </w:rPr>
      </w:pPr>
    </w:p>
    <w:p w:rsidR="00A41BB4" w:rsidRDefault="00A41BB4" w:rsidP="00A41BB4">
      <w:pPr>
        <w:widowControl w:val="0"/>
        <w:rPr>
          <w:rFonts w:cs="Arial"/>
          <w:sz w:val="16"/>
          <w:lang w:val="es-ES_tradnl"/>
        </w:rPr>
      </w:pPr>
    </w:p>
    <w:p w:rsidR="00C416D1" w:rsidRDefault="00C416D1" w:rsidP="00A41BB4">
      <w:pPr>
        <w:widowControl w:val="0"/>
        <w:rPr>
          <w:rFonts w:cs="Arial"/>
          <w:sz w:val="16"/>
          <w:lang w:val="es-ES_tradnl"/>
        </w:rPr>
      </w:pPr>
    </w:p>
    <w:p w:rsidR="00A41BB4" w:rsidRPr="00E33523" w:rsidRDefault="00C416D1" w:rsidP="00A41BB4">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41BB4" w:rsidRPr="00E33523" w:rsidRDefault="00A41BB4" w:rsidP="00A41BB4">
      <w:pPr>
        <w:widowControl w:val="0"/>
        <w:rPr>
          <w:rFonts w:cs="Arial"/>
          <w:b/>
          <w:bCs/>
          <w:sz w:val="22"/>
          <w:szCs w:val="22"/>
          <w:lang w:val="es-ES_tradnl"/>
        </w:rPr>
      </w:pPr>
    </w:p>
    <w:p w:rsidR="00A41BB4" w:rsidRPr="00E33523" w:rsidRDefault="00A41BB4" w:rsidP="00A41BB4">
      <w:pPr>
        <w:widowControl w:val="0"/>
        <w:rPr>
          <w:rFonts w:cs="Arial"/>
          <w:sz w:val="22"/>
          <w:szCs w:val="22"/>
          <w:lang w:val="es-ES_tradnl"/>
        </w:rPr>
      </w:pPr>
      <w:r w:rsidRPr="00E33523">
        <w:rPr>
          <w:rFonts w:cs="Arial"/>
          <w:sz w:val="22"/>
          <w:szCs w:val="22"/>
          <w:lang w:val="es-ES_tradnl"/>
        </w:rPr>
        <w:t>1. Suministro de material</w:t>
      </w:r>
    </w:p>
    <w:p w:rsidR="00A41BB4" w:rsidRPr="00E33523" w:rsidRDefault="00A41BB4" w:rsidP="00A41BB4">
      <w:pPr>
        <w:widowControl w:val="0"/>
        <w:numPr>
          <w:ilvl w:val="0"/>
          <w:numId w:val="34"/>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41BB4" w:rsidRPr="00E33523" w:rsidRDefault="00A41BB4" w:rsidP="00A41BB4">
      <w:pPr>
        <w:widowControl w:val="0"/>
        <w:numPr>
          <w:ilvl w:val="0"/>
          <w:numId w:val="34"/>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41BB4" w:rsidRPr="00E33523" w:rsidRDefault="00A41BB4" w:rsidP="00A41BB4">
      <w:pPr>
        <w:widowControl w:val="0"/>
        <w:rPr>
          <w:rFonts w:cs="Arial"/>
          <w:sz w:val="22"/>
          <w:szCs w:val="22"/>
          <w:lang w:val="es-ES_tradnl"/>
        </w:rPr>
      </w:pPr>
      <w:r w:rsidRPr="00E33523">
        <w:rPr>
          <w:rFonts w:cs="Arial"/>
          <w:sz w:val="22"/>
          <w:szCs w:val="22"/>
          <w:lang w:val="es-ES_tradnl"/>
        </w:rPr>
        <w:t xml:space="preserve">             Por pieza.</w:t>
      </w:r>
    </w:p>
    <w:p w:rsidR="00A41BB4" w:rsidRPr="00E33523" w:rsidRDefault="00A41BB4" w:rsidP="00A41BB4">
      <w:pPr>
        <w:widowControl w:val="0"/>
        <w:numPr>
          <w:ilvl w:val="0"/>
          <w:numId w:val="38"/>
        </w:numPr>
        <w:rPr>
          <w:rFonts w:cs="Arial"/>
          <w:sz w:val="22"/>
          <w:szCs w:val="22"/>
          <w:lang w:val="es-ES_tradnl"/>
        </w:rPr>
      </w:pPr>
      <w:r w:rsidRPr="00E33523">
        <w:rPr>
          <w:rFonts w:cs="Arial"/>
          <w:sz w:val="22"/>
          <w:szCs w:val="22"/>
          <w:lang w:val="es-ES_tradnl"/>
        </w:rPr>
        <w:t>Mano de obra</w:t>
      </w:r>
    </w:p>
    <w:p w:rsidR="00A41BB4" w:rsidRDefault="00A41BB4" w:rsidP="00A41BB4">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41BB4" w:rsidTr="00C1676C">
        <w:tc>
          <w:tcPr>
            <w:tcW w:w="1477" w:type="dxa"/>
          </w:tcPr>
          <w:p w:rsidR="00A41BB4" w:rsidRDefault="00A41BB4" w:rsidP="00C1676C">
            <w:pPr>
              <w:widowControl w:val="0"/>
              <w:snapToGrid w:val="0"/>
              <w:rPr>
                <w:rFonts w:cs="Arial"/>
                <w:sz w:val="16"/>
                <w:lang w:val="es-ES_tradnl"/>
              </w:rPr>
            </w:pPr>
            <w:r>
              <w:rPr>
                <w:rFonts w:cs="Arial"/>
                <w:sz w:val="16"/>
                <w:lang w:val="es-ES_tradnl"/>
              </w:rPr>
              <w:t>Por nodo</w:t>
            </w:r>
          </w:p>
        </w:tc>
        <w:tc>
          <w:tcPr>
            <w:tcW w:w="2127" w:type="dxa"/>
          </w:tcPr>
          <w:p w:rsidR="00A41BB4" w:rsidRDefault="00A41BB4" w:rsidP="00C1676C">
            <w:pPr>
              <w:widowControl w:val="0"/>
              <w:snapToGrid w:val="0"/>
              <w:rPr>
                <w:rFonts w:cs="Arial"/>
                <w:sz w:val="16"/>
                <w:lang w:val="es-ES_tradnl"/>
              </w:rPr>
            </w:pPr>
            <w:r>
              <w:rPr>
                <w:rFonts w:cs="Arial"/>
                <w:sz w:val="16"/>
                <w:lang w:val="es-ES_tradnl"/>
              </w:rPr>
              <w:t>Con escuadra y tornillo</w:t>
            </w:r>
          </w:p>
          <w:p w:rsidR="00A41BB4" w:rsidRDefault="00A41BB4" w:rsidP="00C1676C">
            <w:pPr>
              <w:widowControl w:val="0"/>
              <w:rPr>
                <w:rFonts w:cs="Arial"/>
                <w:sz w:val="16"/>
                <w:lang w:val="es-ES_tradnl"/>
              </w:rPr>
            </w:pPr>
            <w:r>
              <w:rPr>
                <w:rFonts w:cs="Arial"/>
                <w:sz w:val="16"/>
                <w:lang w:val="es-ES_tradnl"/>
              </w:rPr>
              <w:t>Con tornillo en pija</w:t>
            </w:r>
          </w:p>
          <w:p w:rsidR="00A41BB4" w:rsidRDefault="00A41BB4" w:rsidP="00C1676C">
            <w:pPr>
              <w:widowControl w:val="0"/>
              <w:rPr>
                <w:rFonts w:cs="Arial"/>
                <w:sz w:val="16"/>
                <w:lang w:val="es-ES_tradnl"/>
              </w:rPr>
            </w:pPr>
            <w:r>
              <w:rPr>
                <w:rFonts w:cs="Arial"/>
                <w:sz w:val="16"/>
                <w:lang w:val="es-ES_tradnl"/>
              </w:rPr>
              <w:t>En puerta con tensor</w:t>
            </w:r>
          </w:p>
          <w:p w:rsidR="00A41BB4" w:rsidRDefault="00A41BB4" w:rsidP="00C1676C">
            <w:pPr>
              <w:widowControl w:val="0"/>
              <w:rPr>
                <w:rFonts w:cs="Arial"/>
                <w:sz w:val="16"/>
                <w:lang w:val="es-ES_tradnl"/>
              </w:rPr>
            </w:pPr>
            <w:r>
              <w:rPr>
                <w:rFonts w:cs="Arial"/>
                <w:sz w:val="16"/>
                <w:lang w:val="es-ES_tradnl"/>
              </w:rPr>
              <w:t>Con escuadra y remache a 45º soldado.</w:t>
            </w:r>
          </w:p>
        </w:tc>
      </w:tr>
    </w:tbl>
    <w:p w:rsidR="00A41BB4" w:rsidRDefault="00A41BB4" w:rsidP="00A41BB4">
      <w:pPr>
        <w:widowControl w:val="0"/>
        <w:rPr>
          <w:rFonts w:cs="Arial"/>
          <w:sz w:val="16"/>
          <w:lang w:val="es-ES_tradnl"/>
        </w:rPr>
      </w:pPr>
    </w:p>
    <w:p w:rsidR="00A41BB4" w:rsidRPr="00E33523" w:rsidRDefault="00A41BB4" w:rsidP="00A41BB4">
      <w:pPr>
        <w:pStyle w:val="Prrafodelista"/>
        <w:widowControl w:val="0"/>
        <w:numPr>
          <w:ilvl w:val="0"/>
          <w:numId w:val="38"/>
        </w:numPr>
        <w:rPr>
          <w:rFonts w:cs="Arial"/>
          <w:sz w:val="22"/>
          <w:szCs w:val="22"/>
          <w:lang w:val="es-ES_tradnl"/>
        </w:rPr>
      </w:pPr>
      <w:r w:rsidRPr="00E33523">
        <w:rPr>
          <w:rFonts w:cs="Arial"/>
          <w:sz w:val="22"/>
          <w:szCs w:val="22"/>
          <w:lang w:val="es-ES_tradnl"/>
        </w:rPr>
        <w:t>Colocación</w:t>
      </w:r>
    </w:p>
    <w:p w:rsidR="00A41BB4" w:rsidRPr="00E33523" w:rsidRDefault="00A41BB4" w:rsidP="00A41BB4">
      <w:pPr>
        <w:pStyle w:val="Prrafodelista"/>
        <w:widowControl w:val="0"/>
        <w:rPr>
          <w:rFonts w:cs="Arial"/>
          <w:sz w:val="22"/>
          <w:szCs w:val="22"/>
          <w:lang w:val="es-ES_tradnl"/>
        </w:rPr>
      </w:pPr>
    </w:p>
    <w:p w:rsidR="00A41BB4" w:rsidRPr="00E33523" w:rsidRDefault="00A41BB4" w:rsidP="00A41BB4">
      <w:pPr>
        <w:widowControl w:val="0"/>
        <w:ind w:left="567" w:hanging="283"/>
        <w:rPr>
          <w:rFonts w:cs="Arial"/>
          <w:sz w:val="22"/>
          <w:szCs w:val="22"/>
          <w:lang w:val="es-ES_tradnl"/>
        </w:rPr>
      </w:pPr>
      <w:r w:rsidRPr="00E33523">
        <w:rPr>
          <w:rFonts w:cs="Arial"/>
          <w:sz w:val="22"/>
          <w:szCs w:val="22"/>
          <w:lang w:val="es-ES_tradnl"/>
        </w:rPr>
        <w:t>a)      Elementos fijos</w:t>
      </w:r>
    </w:p>
    <w:p w:rsidR="00A41BB4" w:rsidRPr="00E33523" w:rsidRDefault="00A41BB4" w:rsidP="00A41BB4">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41BB4" w:rsidRPr="00E33523" w:rsidRDefault="00A41BB4" w:rsidP="00A41BB4">
      <w:pPr>
        <w:widowControl w:val="0"/>
        <w:ind w:left="567" w:hanging="283"/>
        <w:rPr>
          <w:rFonts w:cs="Arial"/>
          <w:sz w:val="22"/>
          <w:szCs w:val="22"/>
          <w:lang w:val="es-ES_tradnl"/>
        </w:rPr>
      </w:pPr>
      <w:r w:rsidRPr="00E33523">
        <w:rPr>
          <w:rFonts w:cs="Arial"/>
          <w:sz w:val="22"/>
          <w:szCs w:val="22"/>
          <w:lang w:val="es-ES_tradnl"/>
        </w:rPr>
        <w:t>b)     Elementos móviles.</w:t>
      </w:r>
    </w:p>
    <w:p w:rsidR="00A41BB4" w:rsidRPr="00E33523" w:rsidRDefault="00A41BB4" w:rsidP="00A41BB4">
      <w:pPr>
        <w:pStyle w:val="Textoindependiente31"/>
        <w:widowControl w:val="0"/>
        <w:ind w:left="200" w:firstLine="220"/>
        <w:rPr>
          <w:rFonts w:cs="Arial"/>
          <w:sz w:val="22"/>
          <w:szCs w:val="22"/>
        </w:rPr>
      </w:pPr>
      <w:r w:rsidRPr="00E33523">
        <w:rPr>
          <w:rFonts w:cs="Arial"/>
          <w:sz w:val="22"/>
          <w:szCs w:val="22"/>
        </w:rPr>
        <w:t xml:space="preserve">     Por pieza.</w:t>
      </w:r>
    </w:p>
    <w:p w:rsidR="00A41BB4" w:rsidRDefault="00A41BB4" w:rsidP="00A41BB4">
      <w:pPr>
        <w:pStyle w:val="Textoindependiente31"/>
        <w:widowControl w:val="0"/>
        <w:ind w:left="200" w:firstLine="220"/>
        <w:rPr>
          <w:rFonts w:cs="Arial"/>
          <w:sz w:val="16"/>
        </w:rPr>
      </w:pPr>
    </w:p>
    <w:p w:rsidR="00C416D1" w:rsidRDefault="00C416D1" w:rsidP="00A41BB4">
      <w:pPr>
        <w:pStyle w:val="Textoindependiente31"/>
        <w:widowControl w:val="0"/>
        <w:ind w:left="200" w:firstLine="220"/>
        <w:rPr>
          <w:rFonts w:cs="Arial"/>
          <w:sz w:val="16"/>
        </w:rPr>
      </w:pPr>
    </w:p>
    <w:p w:rsidR="00A41BB4" w:rsidRPr="00E33523" w:rsidRDefault="00C416D1" w:rsidP="00A41BB4">
      <w:pPr>
        <w:widowControl w:val="0"/>
        <w:rPr>
          <w:rFonts w:cs="Arial"/>
          <w:b/>
          <w:bCs/>
          <w:sz w:val="22"/>
          <w:szCs w:val="22"/>
          <w:lang w:val="es-ES_tradnl"/>
        </w:rPr>
      </w:pPr>
      <w:r>
        <w:rPr>
          <w:rFonts w:cs="Arial"/>
          <w:b/>
          <w:bCs/>
          <w:sz w:val="22"/>
          <w:szCs w:val="22"/>
          <w:lang w:val="es-ES_tradnl"/>
        </w:rPr>
        <w:t>BASE DE PAGO.-</w:t>
      </w:r>
    </w:p>
    <w:p w:rsidR="00A41BB4" w:rsidRPr="00E33523" w:rsidRDefault="00A41BB4" w:rsidP="00A41BB4">
      <w:pPr>
        <w:widowControl w:val="0"/>
        <w:rPr>
          <w:rFonts w:cs="Arial"/>
          <w:b/>
          <w:bCs/>
          <w:sz w:val="22"/>
          <w:szCs w:val="22"/>
          <w:lang w:val="es-ES_tradnl"/>
        </w:rPr>
      </w:pPr>
    </w:p>
    <w:p w:rsidR="00A41BB4" w:rsidRPr="00E33523" w:rsidRDefault="00A41BB4" w:rsidP="00A41BB4">
      <w:pPr>
        <w:widowControl w:val="0"/>
        <w:numPr>
          <w:ilvl w:val="0"/>
          <w:numId w:val="33"/>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Perfiles de aluminio anodizado 6063 T-5</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Herrajes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41BB4" w:rsidRPr="00E33523" w:rsidRDefault="00A41BB4" w:rsidP="00A41BB4">
      <w:pPr>
        <w:widowControl w:val="0"/>
        <w:numPr>
          <w:ilvl w:val="1"/>
          <w:numId w:val="33"/>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Protección</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Cristales</w:t>
      </w:r>
    </w:p>
    <w:p w:rsidR="00A41BB4" w:rsidRPr="00E33523" w:rsidRDefault="00A41BB4" w:rsidP="00A41BB4">
      <w:pPr>
        <w:widowControl w:val="0"/>
        <w:tabs>
          <w:tab w:val="left" w:pos="1134"/>
        </w:tabs>
        <w:ind w:left="567"/>
        <w:rPr>
          <w:rFonts w:cs="Arial"/>
          <w:sz w:val="22"/>
          <w:szCs w:val="22"/>
          <w:lang w:val="es-ES_tradnl"/>
        </w:rPr>
      </w:pPr>
    </w:p>
    <w:p w:rsidR="00A41BB4" w:rsidRPr="00E33523" w:rsidRDefault="00A41BB4" w:rsidP="00A41BB4">
      <w:pPr>
        <w:widowControl w:val="0"/>
        <w:numPr>
          <w:ilvl w:val="0"/>
          <w:numId w:val="36"/>
        </w:numPr>
        <w:ind w:left="284" w:hanging="284"/>
        <w:rPr>
          <w:rFonts w:cs="Arial"/>
          <w:sz w:val="22"/>
          <w:szCs w:val="22"/>
          <w:lang w:val="es-ES_tradnl"/>
        </w:rPr>
      </w:pPr>
      <w:r w:rsidRPr="00E33523">
        <w:rPr>
          <w:rFonts w:cs="Arial"/>
          <w:sz w:val="22"/>
          <w:szCs w:val="22"/>
          <w:lang w:val="es-ES_tradnl"/>
        </w:rPr>
        <w:t>El costo de la mano de obra necesaria para llevar a cabo la de protección, transphasta su total terminación dicho concepto de trabajo,   incluyendo la medición, trazo, corte, presentación, correcciones, aplicación y retiro de pelícuorte hasta el lugar de su colocación, calafateo, sellado, protección de los elementos colocados, etcétera.</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A41BB4" w:rsidRPr="00E33523" w:rsidRDefault="00A41BB4" w:rsidP="00A41BB4">
      <w:pPr>
        <w:pStyle w:val="Textoindependiente21"/>
        <w:widowControl w:val="0"/>
        <w:ind w:left="567" w:hanging="567"/>
        <w:rPr>
          <w:rFonts w:cs="Arial"/>
          <w:bCs/>
          <w:sz w:val="22"/>
          <w:szCs w:val="22"/>
        </w:rPr>
      </w:pPr>
    </w:p>
    <w:p w:rsidR="00A41BB4" w:rsidRDefault="00A41BB4" w:rsidP="00A41BB4">
      <w:pPr>
        <w:pStyle w:val="Textoindependiente21"/>
        <w:widowControl w:val="0"/>
        <w:ind w:left="567" w:hanging="567"/>
        <w:rPr>
          <w:rFonts w:cs="Arial"/>
          <w:bCs/>
        </w:rPr>
      </w:pPr>
    </w:p>
    <w:p w:rsidR="00824078" w:rsidRDefault="00824078" w:rsidP="00824078">
      <w:pPr>
        <w:widowControl w:val="0"/>
        <w:rPr>
          <w:rFonts w:cs="Arial"/>
          <w:sz w:val="22"/>
          <w:szCs w:val="22"/>
          <w:lang w:val="es-ES_tradnl"/>
        </w:rPr>
      </w:pPr>
      <w:r>
        <w:rPr>
          <w:rFonts w:cs="Arial"/>
          <w:b/>
          <w:sz w:val="22"/>
          <w:szCs w:val="22"/>
          <w:lang w:val="es-ES_tradnl"/>
        </w:rPr>
        <w:t>MEDICIÓN</w:t>
      </w:r>
      <w:r>
        <w:rPr>
          <w:rFonts w:cs="Arial"/>
          <w:sz w:val="22"/>
          <w:szCs w:val="22"/>
          <w:lang w:val="es-ES_tradnl"/>
        </w:rPr>
        <w:t>.- Será por metro cuadrado</w:t>
      </w:r>
    </w:p>
    <w:p w:rsidR="00824078" w:rsidRDefault="00824078" w:rsidP="00824078">
      <w:pPr>
        <w:widowControl w:val="0"/>
        <w:rPr>
          <w:rFonts w:cs="Arial"/>
          <w:sz w:val="22"/>
          <w:szCs w:val="22"/>
          <w:lang w:val="es-ES_tradnl"/>
        </w:rPr>
      </w:pPr>
    </w:p>
    <w:p w:rsidR="00824078" w:rsidRDefault="00824078" w:rsidP="00824078">
      <w:pPr>
        <w:widowControl w:val="0"/>
        <w:rPr>
          <w:rFonts w:cs="Arial"/>
          <w:sz w:val="22"/>
          <w:szCs w:val="22"/>
          <w:lang w:val="es-ES_tradnl"/>
        </w:rPr>
      </w:pPr>
      <w:r>
        <w:rPr>
          <w:rFonts w:cs="Arial"/>
          <w:b/>
          <w:sz w:val="22"/>
          <w:szCs w:val="22"/>
          <w:lang w:val="es-ES_tradnl"/>
        </w:rPr>
        <w:t>BASE DE PAGO</w:t>
      </w:r>
      <w:r>
        <w:rPr>
          <w:rFonts w:cs="Arial"/>
          <w:sz w:val="22"/>
          <w:szCs w:val="22"/>
          <w:lang w:val="es-ES_tradnl"/>
        </w:rPr>
        <w:t>.- Por unidad de concepto de obra terminado</w:t>
      </w:r>
    </w:p>
    <w:p w:rsidR="009C5FFE" w:rsidRPr="00824078" w:rsidRDefault="009C5FFE" w:rsidP="00A41BB4">
      <w:pPr>
        <w:widowControl w:val="0"/>
        <w:ind w:left="567" w:hanging="567"/>
        <w:rPr>
          <w:rFonts w:cs="Arial"/>
          <w:sz w:val="16"/>
          <w:lang w:val="es-ES_tradnl"/>
        </w:rPr>
      </w:pPr>
      <w:bookmarkStart w:id="0" w:name="_GoBack"/>
      <w:bookmarkEnd w:id="0"/>
    </w:p>
    <w:sectPr w:rsidR="009C5FFE" w:rsidRPr="00824078">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C9C" w:rsidRDefault="008A7C9C" w:rsidP="00911FBD">
      <w:r>
        <w:separator/>
      </w:r>
    </w:p>
  </w:endnote>
  <w:endnote w:type="continuationSeparator" w:id="0">
    <w:p w:rsidR="008A7C9C" w:rsidRDefault="008A7C9C" w:rsidP="0091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C9C" w:rsidRDefault="008A7C9C" w:rsidP="00911FBD">
      <w:r>
        <w:separator/>
      </w:r>
    </w:p>
  </w:footnote>
  <w:footnote w:type="continuationSeparator" w:id="0">
    <w:p w:rsidR="008A7C9C" w:rsidRDefault="008A7C9C" w:rsidP="00911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FBD" w:rsidRDefault="00911FBD">
    <w:pPr>
      <w:pStyle w:val="Encabezado"/>
    </w:pPr>
  </w:p>
  <w:p w:rsidR="00911FBD" w:rsidRDefault="00911FB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6"/>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1">
    <w:nsid w:val="0000000A"/>
    <w:multiLevelType w:val="singleLevel"/>
    <w:tmpl w:val="0000000A"/>
    <w:name w:val="WW8Num9"/>
    <w:lvl w:ilvl="0">
      <w:start w:val="1"/>
      <w:numFmt w:val="decimal"/>
      <w:lvlText w:val="%1."/>
      <w:lvlJc w:val="left"/>
      <w:pPr>
        <w:tabs>
          <w:tab w:val="num" w:pos="284"/>
        </w:tabs>
        <w:ind w:left="284" w:hanging="284"/>
      </w:pPr>
    </w:lvl>
  </w:abstractNum>
  <w:abstractNum w:abstractNumId="2">
    <w:nsid w:val="0000000E"/>
    <w:multiLevelType w:val="multilevel"/>
    <w:tmpl w:val="0000000E"/>
    <w:name w:val="WW8Num13"/>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4">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5">
    <w:nsid w:val="00000015"/>
    <w:multiLevelType w:val="singleLevel"/>
    <w:tmpl w:val="00000015"/>
    <w:name w:val="WW8Num20"/>
    <w:lvl w:ilvl="0">
      <w:start w:val="1"/>
      <w:numFmt w:val="decimal"/>
      <w:lvlText w:val="%1)"/>
      <w:lvlJc w:val="left"/>
      <w:pPr>
        <w:tabs>
          <w:tab w:val="num" w:pos="720"/>
        </w:tabs>
        <w:ind w:left="720" w:hanging="360"/>
      </w:pPr>
    </w:lvl>
  </w:abstractNum>
  <w:abstractNum w:abstractNumId="6">
    <w:nsid w:val="00000016"/>
    <w:multiLevelType w:val="multilevel"/>
    <w:tmpl w:val="00000016"/>
    <w:name w:val="WW8Num21"/>
    <w:lvl w:ilvl="0">
      <w:start w:val="4"/>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440"/>
        </w:tabs>
        <w:ind w:left="1440" w:hanging="360"/>
      </w:pPr>
      <w:rPr>
        <w:rFonts w:ascii="Arial" w:hAnsi="Arial"/>
        <w:b w:val="0"/>
        <w:i w:val="0"/>
        <w:color w:val="auto"/>
        <w:sz w:val="16"/>
        <w:szCs w:val="16"/>
      </w:rPr>
    </w:lvl>
    <w:lvl w:ilvl="2">
      <w:start w:val="1"/>
      <w:numFmt w:val="decimal"/>
      <w:lvlText w:val="%3."/>
      <w:lvlJc w:val="left"/>
      <w:pPr>
        <w:tabs>
          <w:tab w:val="num" w:pos="2263"/>
        </w:tabs>
        <w:ind w:left="2263" w:hanging="283"/>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8"/>
    <w:multiLevelType w:val="singleLevel"/>
    <w:tmpl w:val="00000018"/>
    <w:name w:val="WW8Num23"/>
    <w:lvl w:ilvl="0">
      <w:start w:val="2"/>
      <w:numFmt w:val="decimal"/>
      <w:lvlText w:val="%1."/>
      <w:lvlJc w:val="left"/>
      <w:pPr>
        <w:tabs>
          <w:tab w:val="num" w:pos="284"/>
        </w:tabs>
        <w:ind w:left="284" w:hanging="284"/>
      </w:pPr>
    </w:lvl>
  </w:abstractNum>
  <w:abstractNum w:abstractNumId="8">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9">
    <w:nsid w:val="00000023"/>
    <w:multiLevelType w:val="singleLevel"/>
    <w:tmpl w:val="596AD4E8"/>
    <w:name w:val="WW8Num36"/>
    <w:lvl w:ilvl="0">
      <w:start w:val="5"/>
      <w:numFmt w:val="decimal"/>
      <w:lvlText w:val="%1."/>
      <w:lvlJc w:val="left"/>
      <w:pPr>
        <w:tabs>
          <w:tab w:val="num" w:pos="284"/>
        </w:tabs>
        <w:ind w:left="284" w:hanging="284"/>
      </w:pPr>
      <w:rPr>
        <w:rFonts w:hint="default"/>
      </w:rPr>
    </w:lvl>
  </w:abstractNum>
  <w:abstractNum w:abstractNumId="10">
    <w:nsid w:val="00000027"/>
    <w:multiLevelType w:val="singleLevel"/>
    <w:tmpl w:val="00000027"/>
    <w:name w:val="WW8Num40"/>
    <w:lvl w:ilvl="0">
      <w:start w:val="1"/>
      <w:numFmt w:val="decimal"/>
      <w:lvlText w:val="%1."/>
      <w:lvlJc w:val="left"/>
      <w:pPr>
        <w:tabs>
          <w:tab w:val="num" w:pos="284"/>
        </w:tabs>
        <w:ind w:left="284" w:hanging="284"/>
      </w:pPr>
    </w:lvl>
  </w:abstractNum>
  <w:abstractNum w:abstractNumId="11">
    <w:nsid w:val="00000034"/>
    <w:multiLevelType w:val="singleLevel"/>
    <w:tmpl w:val="00000034"/>
    <w:name w:val="WW8Num53"/>
    <w:lvl w:ilvl="0">
      <w:start w:val="1"/>
      <w:numFmt w:val="decimal"/>
      <w:lvlText w:val="%1."/>
      <w:lvlJc w:val="left"/>
      <w:pPr>
        <w:tabs>
          <w:tab w:val="num" w:pos="1134"/>
        </w:tabs>
        <w:ind w:left="1134" w:hanging="283"/>
      </w:pPr>
    </w:lvl>
  </w:abstractNum>
  <w:abstractNum w:abstractNumId="12">
    <w:nsid w:val="00000035"/>
    <w:multiLevelType w:val="multilevel"/>
    <w:tmpl w:val="00000035"/>
    <w:name w:val="WW8Num54"/>
    <w:lvl w:ilvl="0">
      <w:start w:val="6"/>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36"/>
    <w:multiLevelType w:val="multilevel"/>
    <w:tmpl w:val="00000036"/>
    <w:name w:val="WW8Num55"/>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20" w:hanging="34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37"/>
    <w:multiLevelType w:val="multilevel"/>
    <w:tmpl w:val="00000037"/>
    <w:name w:val="WW8Num56"/>
    <w:lvl w:ilvl="0">
      <w:start w:val="1"/>
      <w:numFmt w:val="lowerLetter"/>
      <w:lvlText w:val="%1)"/>
      <w:lvlJc w:val="left"/>
      <w:pPr>
        <w:tabs>
          <w:tab w:val="num" w:pos="710"/>
        </w:tabs>
        <w:ind w:left="710" w:hanging="360"/>
      </w:pPr>
    </w:lvl>
    <w:lvl w:ilvl="1">
      <w:start w:val="1"/>
      <w:numFmt w:val="bullet"/>
      <w:lvlText w:val="o"/>
      <w:lvlJc w:val="left"/>
      <w:pPr>
        <w:tabs>
          <w:tab w:val="num" w:pos="1430"/>
        </w:tabs>
        <w:ind w:left="1430" w:hanging="360"/>
      </w:pPr>
      <w:rPr>
        <w:rFonts w:ascii="Courier New" w:hAnsi="Courier New"/>
      </w:r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15">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16">
    <w:nsid w:val="00000044"/>
    <w:multiLevelType w:val="multilevel"/>
    <w:tmpl w:val="00000044"/>
    <w:name w:val="WW8Num69"/>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51"/>
    <w:multiLevelType w:val="singleLevel"/>
    <w:tmpl w:val="00000051"/>
    <w:name w:val="WW8Num82"/>
    <w:lvl w:ilvl="0">
      <w:start w:val="1"/>
      <w:numFmt w:val="decimal"/>
      <w:lvlText w:val="%1."/>
      <w:lvlJc w:val="left"/>
      <w:pPr>
        <w:tabs>
          <w:tab w:val="num" w:pos="284"/>
        </w:tabs>
        <w:ind w:left="284" w:hanging="284"/>
      </w:pPr>
    </w:lvl>
  </w:abstractNum>
  <w:abstractNum w:abstractNumId="18">
    <w:nsid w:val="0000005D"/>
    <w:multiLevelType w:val="singleLevel"/>
    <w:tmpl w:val="0000005D"/>
    <w:name w:val="WW8Num95"/>
    <w:lvl w:ilvl="0">
      <w:start w:val="1"/>
      <w:numFmt w:val="decimal"/>
      <w:pStyle w:val="Ttulo3"/>
      <w:lvlText w:val="%1."/>
      <w:lvlJc w:val="left"/>
      <w:pPr>
        <w:tabs>
          <w:tab w:val="num" w:pos="284"/>
        </w:tabs>
        <w:ind w:left="284" w:hanging="284"/>
      </w:pPr>
    </w:lvl>
  </w:abstractNum>
  <w:abstractNum w:abstractNumId="19">
    <w:nsid w:val="00000060"/>
    <w:multiLevelType w:val="singleLevel"/>
    <w:tmpl w:val="00000060"/>
    <w:name w:val="WW8Num98"/>
    <w:lvl w:ilvl="0">
      <w:start w:val="1"/>
      <w:numFmt w:val="decimal"/>
      <w:lvlText w:val="%1."/>
      <w:lvlJc w:val="left"/>
      <w:pPr>
        <w:tabs>
          <w:tab w:val="num" w:pos="284"/>
        </w:tabs>
        <w:ind w:left="284" w:hanging="284"/>
      </w:pPr>
    </w:lvl>
  </w:abstractNum>
  <w:abstractNum w:abstractNumId="20">
    <w:nsid w:val="00000064"/>
    <w:multiLevelType w:val="singleLevel"/>
    <w:tmpl w:val="00000064"/>
    <w:name w:val="WW8Num102"/>
    <w:lvl w:ilvl="0">
      <w:start w:val="1"/>
      <w:numFmt w:val="decimal"/>
      <w:lvlText w:val="%1."/>
      <w:lvlJc w:val="left"/>
      <w:pPr>
        <w:tabs>
          <w:tab w:val="num" w:pos="284"/>
        </w:tabs>
        <w:ind w:left="284" w:hanging="284"/>
      </w:pPr>
    </w:lvl>
  </w:abstractNum>
  <w:abstractNum w:abstractNumId="21">
    <w:nsid w:val="00000068"/>
    <w:multiLevelType w:val="multilevel"/>
    <w:tmpl w:val="00000068"/>
    <w:name w:val="WW8Num106"/>
    <w:lvl w:ilvl="0">
      <w:start w:val="8"/>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upperLetter"/>
      <w:lvlText w:val="%3."/>
      <w:lvlJc w:val="left"/>
      <w:pPr>
        <w:tabs>
          <w:tab w:val="num" w:pos="1980"/>
        </w:tabs>
        <w:ind w:left="1980" w:firstLine="0"/>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72"/>
    <w:multiLevelType w:val="multilevel"/>
    <w:tmpl w:val="00000072"/>
    <w:name w:val="WW8Num116"/>
    <w:lvl w:ilvl="0">
      <w:start w:val="1"/>
      <w:numFmt w:val="lowerLetter"/>
      <w:lvlText w:val="%1)"/>
      <w:lvlJc w:val="left"/>
      <w:pPr>
        <w:tabs>
          <w:tab w:val="num" w:pos="1134"/>
        </w:tabs>
        <w:ind w:left="1134" w:firstLine="0"/>
      </w:pPr>
      <w:rPr>
        <w:rFonts w:ascii="Arial (W1)" w:hAnsi="Arial (W1)"/>
        <w:b w:val="0"/>
        <w:i w:val="0"/>
        <w:color w:val="auto"/>
        <w:sz w:val="16"/>
        <w:szCs w:val="16"/>
      </w:rPr>
    </w:lvl>
    <w:lvl w:ilvl="1">
      <w:start w:val="5"/>
      <w:numFmt w:val="decimal"/>
      <w:lvlText w:val="%2)"/>
      <w:lvlJc w:val="left"/>
      <w:pPr>
        <w:tabs>
          <w:tab w:val="num" w:pos="1647"/>
        </w:tabs>
        <w:ind w:left="1647" w:hanging="284"/>
      </w:pPr>
      <w:rPr>
        <w:b w:val="0"/>
        <w:i w:val="0"/>
        <w:color w:val="auto"/>
        <w:sz w:val="16"/>
        <w:szCs w:val="16"/>
      </w:rPr>
    </w:lvl>
    <w:lvl w:ilvl="2">
      <w:start w:val="6"/>
      <w:numFmt w:val="lowerLetter"/>
      <w:lvlText w:val="%3)"/>
      <w:lvlJc w:val="left"/>
      <w:pPr>
        <w:tabs>
          <w:tab w:val="num" w:pos="1191"/>
        </w:tabs>
        <w:ind w:left="1191" w:hanging="340"/>
      </w:pPr>
      <w:rPr>
        <w:rFonts w:ascii="Arial (W1)" w:hAnsi="Arial (W1)"/>
        <w:b w:val="0"/>
        <w:i w:val="0"/>
        <w:color w:val="auto"/>
        <w:sz w:val="16"/>
        <w:szCs w:val="16"/>
      </w:rPr>
    </w:lvl>
    <w:lvl w:ilvl="3">
      <w:start w:val="8"/>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nsid w:val="00000077"/>
    <w:multiLevelType w:val="singleLevel"/>
    <w:tmpl w:val="00000077"/>
    <w:name w:val="WW8Num121"/>
    <w:lvl w:ilvl="0">
      <w:start w:val="1"/>
      <w:numFmt w:val="lowerLetter"/>
      <w:lvlText w:val="%1)"/>
      <w:lvlJc w:val="left"/>
      <w:pPr>
        <w:tabs>
          <w:tab w:val="num" w:pos="2340"/>
        </w:tabs>
        <w:ind w:left="2340" w:hanging="360"/>
      </w:pPr>
    </w:lvl>
  </w:abstractNum>
  <w:abstractNum w:abstractNumId="24">
    <w:nsid w:val="0000007D"/>
    <w:multiLevelType w:val="singleLevel"/>
    <w:tmpl w:val="0000007D"/>
    <w:name w:val="WW8Num128"/>
    <w:lvl w:ilvl="0">
      <w:start w:val="1"/>
      <w:numFmt w:val="decimal"/>
      <w:lvlText w:val="%1."/>
      <w:lvlJc w:val="left"/>
      <w:pPr>
        <w:tabs>
          <w:tab w:val="num" w:pos="284"/>
        </w:tabs>
        <w:ind w:left="284" w:hanging="284"/>
      </w:pPr>
    </w:lvl>
  </w:abstractNum>
  <w:abstractNum w:abstractNumId="25">
    <w:nsid w:val="00000085"/>
    <w:multiLevelType w:val="singleLevel"/>
    <w:tmpl w:val="00000085"/>
    <w:name w:val="WW8Num136"/>
    <w:lvl w:ilvl="0">
      <w:start w:val="1"/>
      <w:numFmt w:val="upperLetter"/>
      <w:lvlText w:val="%1."/>
      <w:lvlJc w:val="left"/>
      <w:pPr>
        <w:tabs>
          <w:tab w:val="num" w:pos="2160"/>
        </w:tabs>
        <w:ind w:left="2160" w:hanging="360"/>
      </w:pPr>
    </w:lvl>
  </w:abstractNum>
  <w:abstractNum w:abstractNumId="26">
    <w:nsid w:val="0000008B"/>
    <w:multiLevelType w:val="singleLevel"/>
    <w:tmpl w:val="0000008B"/>
    <w:name w:val="WW8Num142"/>
    <w:lvl w:ilvl="0">
      <w:start w:val="1"/>
      <w:numFmt w:val="lowerLetter"/>
      <w:lvlText w:val="%1)"/>
      <w:lvlJc w:val="left"/>
      <w:pPr>
        <w:tabs>
          <w:tab w:val="num" w:pos="2340"/>
        </w:tabs>
        <w:ind w:left="2340" w:hanging="360"/>
      </w:pPr>
    </w:lvl>
  </w:abstractNum>
  <w:abstractNum w:abstractNumId="27">
    <w:nsid w:val="0000008C"/>
    <w:multiLevelType w:val="multilevel"/>
    <w:tmpl w:val="0000008C"/>
    <w:name w:val="WW8Num143"/>
    <w:lvl w:ilvl="0">
      <w:start w:val="1"/>
      <w:numFmt w:val="decimal"/>
      <w:lvlText w:val="%1."/>
      <w:lvlJc w:val="left"/>
      <w:pPr>
        <w:tabs>
          <w:tab w:val="num" w:pos="720"/>
        </w:tabs>
        <w:ind w:left="720" w:hanging="360"/>
      </w:pPr>
    </w:lvl>
    <w:lvl w:ilvl="1">
      <w:start w:val="1"/>
      <w:numFmt w:val="upperLetter"/>
      <w:lvlText w:val="%2)"/>
      <w:lvlJc w:val="left"/>
      <w:pPr>
        <w:tabs>
          <w:tab w:val="num" w:pos="360"/>
        </w:tabs>
        <w:ind w:left="357" w:hanging="357"/>
      </w:pPr>
    </w:lvl>
    <w:lvl w:ilvl="2">
      <w:start w:val="1"/>
      <w:numFmt w:val="lowerLetter"/>
      <w:lvlText w:val="%3)"/>
      <w:lvlJc w:val="left"/>
      <w:pPr>
        <w:tabs>
          <w:tab w:val="num" w:pos="360"/>
        </w:tabs>
        <w:ind w:left="357" w:hanging="35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8E"/>
    <w:multiLevelType w:val="singleLevel"/>
    <w:tmpl w:val="0000008E"/>
    <w:name w:val="WW8Num145"/>
    <w:lvl w:ilvl="0">
      <w:start w:val="3"/>
      <w:numFmt w:val="decimal"/>
      <w:lvlText w:val="%1."/>
      <w:lvlJc w:val="left"/>
      <w:pPr>
        <w:tabs>
          <w:tab w:val="num" w:pos="284"/>
        </w:tabs>
        <w:ind w:left="284" w:hanging="284"/>
      </w:pPr>
    </w:lvl>
  </w:abstractNum>
  <w:abstractNum w:abstractNumId="29">
    <w:nsid w:val="00000093"/>
    <w:multiLevelType w:val="singleLevel"/>
    <w:tmpl w:val="00000093"/>
    <w:name w:val="WW8Num150"/>
    <w:lvl w:ilvl="0">
      <w:start w:val="1"/>
      <w:numFmt w:val="decimal"/>
      <w:lvlText w:val="%1."/>
      <w:lvlJc w:val="left"/>
      <w:pPr>
        <w:tabs>
          <w:tab w:val="num" w:pos="284"/>
        </w:tabs>
        <w:ind w:left="284" w:hanging="284"/>
      </w:pPr>
    </w:lvl>
  </w:abstractNum>
  <w:abstractNum w:abstractNumId="30">
    <w:nsid w:val="00000094"/>
    <w:multiLevelType w:val="singleLevel"/>
    <w:tmpl w:val="00000094"/>
    <w:name w:val="WW8Num151"/>
    <w:lvl w:ilvl="0">
      <w:start w:val="1"/>
      <w:numFmt w:val="decimal"/>
      <w:lvlText w:val="%1."/>
      <w:lvlJc w:val="left"/>
      <w:pPr>
        <w:tabs>
          <w:tab w:val="num" w:pos="284"/>
        </w:tabs>
        <w:ind w:left="284" w:hanging="284"/>
      </w:pPr>
    </w:lvl>
  </w:abstractNum>
  <w:abstractNum w:abstractNumId="31">
    <w:nsid w:val="00000095"/>
    <w:multiLevelType w:val="singleLevel"/>
    <w:tmpl w:val="00000095"/>
    <w:name w:val="WW8Num152"/>
    <w:lvl w:ilvl="0">
      <w:start w:val="1"/>
      <w:numFmt w:val="decimal"/>
      <w:lvlText w:val="%1."/>
      <w:lvlJc w:val="left"/>
      <w:pPr>
        <w:tabs>
          <w:tab w:val="num" w:pos="284"/>
        </w:tabs>
        <w:ind w:left="284" w:hanging="284"/>
      </w:pPr>
    </w:lvl>
  </w:abstractNum>
  <w:abstractNum w:abstractNumId="32">
    <w:nsid w:val="00000098"/>
    <w:multiLevelType w:val="singleLevel"/>
    <w:tmpl w:val="00000098"/>
    <w:name w:val="WW8Num155"/>
    <w:lvl w:ilvl="0">
      <w:start w:val="1"/>
      <w:numFmt w:val="decimal"/>
      <w:lvlText w:val="%1."/>
      <w:lvlJc w:val="left"/>
      <w:pPr>
        <w:tabs>
          <w:tab w:val="num" w:pos="284"/>
        </w:tabs>
        <w:ind w:left="284" w:hanging="284"/>
      </w:pPr>
    </w:lvl>
  </w:abstractNum>
  <w:abstractNum w:abstractNumId="33">
    <w:nsid w:val="00000099"/>
    <w:multiLevelType w:val="singleLevel"/>
    <w:tmpl w:val="00000099"/>
    <w:name w:val="WW8Num156"/>
    <w:lvl w:ilvl="0">
      <w:start w:val="1"/>
      <w:numFmt w:val="decimal"/>
      <w:lvlText w:val="%1."/>
      <w:lvlJc w:val="left"/>
      <w:pPr>
        <w:tabs>
          <w:tab w:val="num" w:pos="284"/>
        </w:tabs>
        <w:ind w:left="284" w:hanging="284"/>
      </w:pPr>
    </w:lvl>
  </w:abstractNum>
  <w:abstractNum w:abstractNumId="34">
    <w:nsid w:val="0000009A"/>
    <w:multiLevelType w:val="singleLevel"/>
    <w:tmpl w:val="0000009A"/>
    <w:name w:val="WW8Num157"/>
    <w:lvl w:ilvl="0">
      <w:start w:val="1"/>
      <w:numFmt w:val="decimal"/>
      <w:lvlText w:val="%1."/>
      <w:lvlJc w:val="left"/>
      <w:pPr>
        <w:tabs>
          <w:tab w:val="num" w:pos="284"/>
        </w:tabs>
        <w:ind w:left="284" w:hanging="284"/>
      </w:pPr>
    </w:lvl>
  </w:abstractNum>
  <w:abstractNum w:abstractNumId="35">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36">
    <w:nsid w:val="000000A3"/>
    <w:multiLevelType w:val="singleLevel"/>
    <w:tmpl w:val="000000A3"/>
    <w:name w:val="WW8Num166"/>
    <w:lvl w:ilvl="0">
      <w:start w:val="1"/>
      <w:numFmt w:val="lowerLetter"/>
      <w:lvlText w:val="%1."/>
      <w:lvlJc w:val="left"/>
      <w:pPr>
        <w:tabs>
          <w:tab w:val="num" w:pos="1134"/>
        </w:tabs>
        <w:ind w:left="1134" w:hanging="283"/>
      </w:pPr>
    </w:lvl>
  </w:abstractNum>
  <w:abstractNum w:abstractNumId="37">
    <w:nsid w:val="000000AB"/>
    <w:multiLevelType w:val="singleLevel"/>
    <w:tmpl w:val="000000AB"/>
    <w:name w:val="WW8Num174"/>
    <w:lvl w:ilvl="0">
      <w:start w:val="1"/>
      <w:numFmt w:val="decimal"/>
      <w:lvlText w:val="%1."/>
      <w:lvlJc w:val="left"/>
      <w:pPr>
        <w:tabs>
          <w:tab w:val="num" w:pos="284"/>
        </w:tabs>
        <w:ind w:left="284" w:hanging="284"/>
      </w:pPr>
    </w:lvl>
  </w:abstractNum>
  <w:abstractNum w:abstractNumId="38">
    <w:nsid w:val="000000B0"/>
    <w:multiLevelType w:val="singleLevel"/>
    <w:tmpl w:val="000000B0"/>
    <w:name w:val="WW8Num179"/>
    <w:lvl w:ilvl="0">
      <w:start w:val="2"/>
      <w:numFmt w:val="lowerLetter"/>
      <w:lvlText w:val="%1)"/>
      <w:lvlJc w:val="left"/>
      <w:pPr>
        <w:tabs>
          <w:tab w:val="num" w:pos="360"/>
        </w:tabs>
        <w:ind w:left="340" w:hanging="340"/>
      </w:pPr>
    </w:lvl>
  </w:abstractNum>
  <w:abstractNum w:abstractNumId="39">
    <w:nsid w:val="000000B3"/>
    <w:multiLevelType w:val="singleLevel"/>
    <w:tmpl w:val="000000B3"/>
    <w:name w:val="WW8Num182"/>
    <w:lvl w:ilvl="0">
      <w:start w:val="1"/>
      <w:numFmt w:val="decimal"/>
      <w:lvlText w:val="%1."/>
      <w:lvlJc w:val="left"/>
      <w:pPr>
        <w:tabs>
          <w:tab w:val="num" w:pos="284"/>
        </w:tabs>
        <w:ind w:left="284" w:hanging="284"/>
      </w:pPr>
    </w:lvl>
  </w:abstractNum>
  <w:abstractNum w:abstractNumId="40">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41">
    <w:nsid w:val="000000CD"/>
    <w:multiLevelType w:val="singleLevel"/>
    <w:tmpl w:val="000000CD"/>
    <w:name w:val="WW8Num208"/>
    <w:lvl w:ilvl="0">
      <w:start w:val="1"/>
      <w:numFmt w:val="decimal"/>
      <w:lvlText w:val="%1."/>
      <w:lvlJc w:val="left"/>
      <w:pPr>
        <w:tabs>
          <w:tab w:val="num" w:pos="284"/>
        </w:tabs>
        <w:ind w:left="284" w:hanging="284"/>
      </w:pPr>
    </w:lvl>
  </w:abstractNum>
  <w:abstractNum w:abstractNumId="42">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43">
    <w:nsid w:val="000000DC"/>
    <w:multiLevelType w:val="singleLevel"/>
    <w:tmpl w:val="000000DC"/>
    <w:name w:val="WW8Num223"/>
    <w:lvl w:ilvl="0">
      <w:start w:val="1"/>
      <w:numFmt w:val="decimal"/>
      <w:lvlText w:val="%1."/>
      <w:lvlJc w:val="left"/>
      <w:pPr>
        <w:tabs>
          <w:tab w:val="num" w:pos="284"/>
        </w:tabs>
        <w:ind w:left="284" w:hanging="284"/>
      </w:pPr>
    </w:lvl>
  </w:abstractNum>
  <w:abstractNum w:abstractNumId="44">
    <w:nsid w:val="000000DD"/>
    <w:multiLevelType w:val="singleLevel"/>
    <w:tmpl w:val="000000DD"/>
    <w:name w:val="WW8Num224"/>
    <w:lvl w:ilvl="0">
      <w:start w:val="1"/>
      <w:numFmt w:val="decimal"/>
      <w:lvlText w:val="%1."/>
      <w:lvlJc w:val="left"/>
      <w:pPr>
        <w:tabs>
          <w:tab w:val="num" w:pos="284"/>
        </w:tabs>
        <w:ind w:left="567" w:hanging="567"/>
      </w:pPr>
    </w:lvl>
  </w:abstractNum>
  <w:abstractNum w:abstractNumId="45">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46">
    <w:nsid w:val="000000E3"/>
    <w:multiLevelType w:val="multilevel"/>
    <w:tmpl w:val="000000E3"/>
    <w:name w:val="WW8Num230"/>
    <w:lvl w:ilvl="0">
      <w:start w:val="1"/>
      <w:numFmt w:val="lowerLetter"/>
      <w:lvlText w:val="%1)"/>
      <w:lvlJc w:val="left"/>
      <w:pPr>
        <w:tabs>
          <w:tab w:val="num" w:pos="1647"/>
        </w:tabs>
        <w:ind w:left="1647" w:firstLine="0"/>
      </w:pPr>
      <w:rPr>
        <w:rFonts w:ascii="Arial (W1)" w:hAnsi="Arial (W1)"/>
        <w:b w:val="0"/>
        <w:i w:val="0"/>
        <w:color w:val="auto"/>
        <w:sz w:val="16"/>
        <w:szCs w:val="16"/>
      </w:rPr>
    </w:lvl>
    <w:lvl w:ilvl="1">
      <w:start w:val="2"/>
      <w:numFmt w:val="lowerLetter"/>
      <w:lvlText w:val="%2)"/>
      <w:lvlJc w:val="left"/>
      <w:pPr>
        <w:tabs>
          <w:tab w:val="num" w:pos="1704"/>
        </w:tabs>
        <w:ind w:left="1704" w:hanging="340"/>
      </w:pPr>
      <w:rPr>
        <w:rFonts w:ascii="Arial (W1)" w:hAnsi="Arial (W1)"/>
        <w:b w:val="0"/>
        <w:i w:val="0"/>
        <w:color w:val="auto"/>
        <w:sz w:val="16"/>
        <w:szCs w:val="16"/>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7">
    <w:nsid w:val="000000E4"/>
    <w:multiLevelType w:val="singleLevel"/>
    <w:tmpl w:val="000000E4"/>
    <w:name w:val="WW8Num231"/>
    <w:lvl w:ilvl="0">
      <w:start w:val="1"/>
      <w:numFmt w:val="lowerLetter"/>
      <w:lvlText w:val="%1)"/>
      <w:lvlJc w:val="left"/>
      <w:pPr>
        <w:tabs>
          <w:tab w:val="num" w:pos="1277"/>
        </w:tabs>
        <w:ind w:left="1277" w:firstLine="0"/>
      </w:pPr>
      <w:rPr>
        <w:rFonts w:ascii="Arial (W1)" w:hAnsi="Arial (W1)"/>
        <w:b w:val="0"/>
        <w:i w:val="0"/>
        <w:color w:val="auto"/>
        <w:sz w:val="16"/>
        <w:szCs w:val="16"/>
      </w:rPr>
    </w:lvl>
  </w:abstractNum>
  <w:abstractNum w:abstractNumId="48">
    <w:nsid w:val="000000E8"/>
    <w:multiLevelType w:val="singleLevel"/>
    <w:tmpl w:val="000000E8"/>
    <w:name w:val="WW8Num235"/>
    <w:lvl w:ilvl="0">
      <w:start w:val="3"/>
      <w:numFmt w:val="decimal"/>
      <w:lvlText w:val="%1."/>
      <w:lvlJc w:val="left"/>
      <w:pPr>
        <w:tabs>
          <w:tab w:val="num" w:pos="284"/>
        </w:tabs>
        <w:ind w:left="284" w:hanging="284"/>
      </w:pPr>
    </w:lvl>
  </w:abstractNum>
  <w:abstractNum w:abstractNumId="49">
    <w:nsid w:val="000000F0"/>
    <w:multiLevelType w:val="singleLevel"/>
    <w:tmpl w:val="000000F0"/>
    <w:name w:val="WW8Num243"/>
    <w:lvl w:ilvl="0">
      <w:start w:val="6"/>
      <w:numFmt w:val="decimal"/>
      <w:lvlText w:val="%1."/>
      <w:lvlJc w:val="left"/>
      <w:pPr>
        <w:tabs>
          <w:tab w:val="num" w:pos="284"/>
        </w:tabs>
        <w:ind w:left="284" w:hanging="284"/>
      </w:pPr>
    </w:lvl>
  </w:abstractNum>
  <w:abstractNum w:abstractNumId="50">
    <w:nsid w:val="000000F1"/>
    <w:multiLevelType w:val="singleLevel"/>
    <w:tmpl w:val="000000F1"/>
    <w:name w:val="WW8Num244"/>
    <w:lvl w:ilvl="0">
      <w:start w:val="7"/>
      <w:numFmt w:val="decimal"/>
      <w:lvlText w:val="%1."/>
      <w:lvlJc w:val="left"/>
      <w:pPr>
        <w:tabs>
          <w:tab w:val="num" w:pos="284"/>
        </w:tabs>
        <w:ind w:left="284" w:hanging="284"/>
      </w:pPr>
    </w:lvl>
  </w:abstractNum>
  <w:abstractNum w:abstractNumId="51">
    <w:nsid w:val="000000F2"/>
    <w:multiLevelType w:val="multilevel"/>
    <w:tmpl w:val="000000F2"/>
    <w:name w:val="WW8Num245"/>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53">
    <w:nsid w:val="000000F8"/>
    <w:multiLevelType w:val="multilevel"/>
    <w:tmpl w:val="000000F8"/>
    <w:name w:val="WW8Num251"/>
    <w:lvl w:ilvl="0">
      <w:start w:val="1"/>
      <w:numFmt w:val="lowerLetter"/>
      <w:lvlText w:val="%1)"/>
      <w:lvlJc w:val="left"/>
      <w:pPr>
        <w:tabs>
          <w:tab w:val="num" w:pos="284"/>
        </w:tabs>
        <w:ind w:left="284" w:hanging="284"/>
      </w:pPr>
      <w:rPr>
        <w:rFonts w:ascii="Arial (W1)" w:hAnsi="Arial (W1)"/>
        <w:b w:val="0"/>
        <w:i w:val="0"/>
        <w:color w:val="auto"/>
        <w:sz w:val="16"/>
        <w:szCs w:val="16"/>
      </w:rPr>
    </w:lvl>
    <w:lvl w:ilvl="1">
      <w:start w:val="1"/>
      <w:numFmt w:val="upperRoman"/>
      <w:lvlText w:val="%2."/>
      <w:lvlJc w:val="left"/>
      <w:pPr>
        <w:tabs>
          <w:tab w:val="num" w:pos="567"/>
        </w:tabs>
        <w:ind w:left="1706" w:hanging="626"/>
      </w:pPr>
      <w:rPr>
        <w:b w:val="0"/>
        <w:i w:val="0"/>
        <w:color w:val="auto"/>
        <w:sz w:val="16"/>
        <w:szCs w:val="16"/>
      </w:rPr>
    </w:lvl>
    <w:lvl w:ilvl="2">
      <w:start w:val="2"/>
      <w:numFmt w:val="decimal"/>
      <w:lvlText w:val="%3)"/>
      <w:lvlJc w:val="left"/>
      <w:pPr>
        <w:tabs>
          <w:tab w:val="num" w:pos="2340"/>
        </w:tabs>
        <w:ind w:left="2340" w:hanging="360"/>
      </w:pPr>
      <w:rPr>
        <w:rFonts w:ascii="Arial" w:hAnsi="Arial"/>
        <w:b w:val="0"/>
        <w:i w:val="0"/>
        <w:color w:val="auto"/>
        <w:sz w:val="16"/>
        <w:szCs w:val="16"/>
      </w:rPr>
    </w:lvl>
    <w:lvl w:ilvl="3">
      <w:start w:val="1"/>
      <w:numFmt w:val="lowerLetter"/>
      <w:lvlText w:val="%4)"/>
      <w:lvlJc w:val="left"/>
      <w:pPr>
        <w:tabs>
          <w:tab w:val="num" w:pos="851"/>
        </w:tabs>
        <w:ind w:left="851" w:firstLine="0"/>
      </w:pPr>
      <w:rPr>
        <w:rFonts w:ascii="Arial (W1)" w:hAnsi="Arial (W1)"/>
        <w:b w:val="0"/>
        <w:i w:val="0"/>
        <w:color w:val="auto"/>
        <w:sz w:val="16"/>
        <w:szCs w:val="16"/>
      </w:rPr>
    </w:lvl>
    <w:lvl w:ilvl="4">
      <w:start w:val="3"/>
      <w:numFmt w:val="decimal"/>
      <w:lvlText w:val="%5)"/>
      <w:lvlJc w:val="left"/>
      <w:pPr>
        <w:tabs>
          <w:tab w:val="num" w:pos="3524"/>
        </w:tabs>
        <w:ind w:left="3524" w:hanging="284"/>
      </w:pPr>
      <w:rPr>
        <w:b w:val="0"/>
        <w:i w:val="0"/>
        <w:color w:val="auto"/>
        <w:sz w:val="16"/>
        <w:szCs w:val="16"/>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FA"/>
    <w:multiLevelType w:val="singleLevel"/>
    <w:tmpl w:val="000000FA"/>
    <w:name w:val="WW8Num253"/>
    <w:lvl w:ilvl="0">
      <w:start w:val="1"/>
      <w:numFmt w:val="decimal"/>
      <w:lvlText w:val="%1."/>
      <w:lvlJc w:val="left"/>
      <w:pPr>
        <w:tabs>
          <w:tab w:val="num" w:pos="284"/>
        </w:tabs>
        <w:ind w:left="284" w:hanging="284"/>
      </w:pPr>
    </w:lvl>
  </w:abstractNum>
  <w:abstractNum w:abstractNumId="55">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56">
    <w:nsid w:val="00000106"/>
    <w:multiLevelType w:val="singleLevel"/>
    <w:tmpl w:val="00000106"/>
    <w:name w:val="WW8Num265"/>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57">
    <w:nsid w:val="00000108"/>
    <w:multiLevelType w:val="singleLevel"/>
    <w:tmpl w:val="00000108"/>
    <w:name w:val="WW8Num267"/>
    <w:lvl w:ilvl="0">
      <w:start w:val="1"/>
      <w:numFmt w:val="bullet"/>
      <w:lvlText w:val="o"/>
      <w:lvlJc w:val="left"/>
      <w:pPr>
        <w:tabs>
          <w:tab w:val="num" w:pos="720"/>
        </w:tabs>
        <w:ind w:left="720" w:hanging="360"/>
      </w:pPr>
      <w:rPr>
        <w:rFonts w:ascii="Courier New" w:hAnsi="Courier New"/>
      </w:rPr>
    </w:lvl>
  </w:abstractNum>
  <w:abstractNum w:abstractNumId="58">
    <w:nsid w:val="00000110"/>
    <w:multiLevelType w:val="singleLevel"/>
    <w:tmpl w:val="00000110"/>
    <w:name w:val="WW8Num275"/>
    <w:lvl w:ilvl="0">
      <w:start w:val="1"/>
      <w:numFmt w:val="decimal"/>
      <w:lvlText w:val="%1."/>
      <w:lvlJc w:val="left"/>
      <w:pPr>
        <w:tabs>
          <w:tab w:val="num" w:pos="284"/>
        </w:tabs>
        <w:ind w:left="284" w:hanging="284"/>
      </w:pPr>
    </w:lvl>
  </w:abstractNum>
  <w:abstractNum w:abstractNumId="59">
    <w:nsid w:val="00000111"/>
    <w:multiLevelType w:val="singleLevel"/>
    <w:tmpl w:val="00000111"/>
    <w:name w:val="WW8Num277"/>
    <w:lvl w:ilvl="0">
      <w:start w:val="1"/>
      <w:numFmt w:val="decimal"/>
      <w:lvlText w:val="%1."/>
      <w:lvlJc w:val="left"/>
      <w:pPr>
        <w:tabs>
          <w:tab w:val="num" w:pos="284"/>
        </w:tabs>
        <w:ind w:left="284" w:hanging="284"/>
      </w:pPr>
    </w:lvl>
  </w:abstractNum>
  <w:abstractNum w:abstractNumId="60">
    <w:nsid w:val="00000112"/>
    <w:multiLevelType w:val="singleLevel"/>
    <w:tmpl w:val="00000112"/>
    <w:name w:val="WW8Num279"/>
    <w:lvl w:ilvl="0">
      <w:start w:val="1"/>
      <w:numFmt w:val="decimal"/>
      <w:lvlText w:val="%1."/>
      <w:lvlJc w:val="left"/>
      <w:pPr>
        <w:tabs>
          <w:tab w:val="num" w:pos="284"/>
        </w:tabs>
        <w:ind w:left="284" w:hanging="284"/>
      </w:pPr>
    </w:lvl>
  </w:abstractNum>
  <w:abstractNum w:abstractNumId="61">
    <w:nsid w:val="00000113"/>
    <w:multiLevelType w:val="singleLevel"/>
    <w:tmpl w:val="00000113"/>
    <w:name w:val="WW8Num280"/>
    <w:lvl w:ilvl="0">
      <w:start w:val="1"/>
      <w:numFmt w:val="lowerLetter"/>
      <w:lvlText w:val="%1)"/>
      <w:lvlJc w:val="left"/>
      <w:pPr>
        <w:tabs>
          <w:tab w:val="num" w:pos="2330"/>
        </w:tabs>
        <w:ind w:left="2310" w:hanging="340"/>
      </w:pPr>
    </w:lvl>
  </w:abstractNum>
  <w:abstractNum w:abstractNumId="62">
    <w:nsid w:val="0000011F"/>
    <w:multiLevelType w:val="singleLevel"/>
    <w:tmpl w:val="0000011F"/>
    <w:name w:val="WW8Num293"/>
    <w:lvl w:ilvl="0">
      <w:start w:val="1"/>
      <w:numFmt w:val="decimal"/>
      <w:lvlText w:val="%1."/>
      <w:lvlJc w:val="left"/>
      <w:pPr>
        <w:tabs>
          <w:tab w:val="num" w:pos="284"/>
        </w:tabs>
        <w:ind w:left="284" w:hanging="284"/>
      </w:pPr>
    </w:lvl>
  </w:abstractNum>
  <w:abstractNum w:abstractNumId="63">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64">
    <w:nsid w:val="00000123"/>
    <w:multiLevelType w:val="singleLevel"/>
    <w:tmpl w:val="00000123"/>
    <w:name w:val="WW8Num297"/>
    <w:lvl w:ilvl="0">
      <w:start w:val="1"/>
      <w:numFmt w:val="decimal"/>
      <w:lvlText w:val="%1."/>
      <w:lvlJc w:val="left"/>
      <w:pPr>
        <w:tabs>
          <w:tab w:val="num" w:pos="284"/>
        </w:tabs>
        <w:ind w:left="284" w:hanging="284"/>
      </w:pPr>
    </w:lvl>
  </w:abstractNum>
  <w:abstractNum w:abstractNumId="65">
    <w:nsid w:val="00000126"/>
    <w:multiLevelType w:val="singleLevel"/>
    <w:tmpl w:val="00000126"/>
    <w:name w:val="WW8Num300"/>
    <w:lvl w:ilvl="0">
      <w:start w:val="1"/>
      <w:numFmt w:val="decimal"/>
      <w:lvlText w:val="%1."/>
      <w:lvlJc w:val="left"/>
      <w:pPr>
        <w:tabs>
          <w:tab w:val="num" w:pos="284"/>
        </w:tabs>
        <w:ind w:left="284" w:hanging="284"/>
      </w:pPr>
    </w:lvl>
  </w:abstractNum>
  <w:abstractNum w:abstractNumId="66">
    <w:nsid w:val="00000139"/>
    <w:multiLevelType w:val="singleLevel"/>
    <w:tmpl w:val="00000139"/>
    <w:name w:val="WW8Num319"/>
    <w:lvl w:ilvl="0">
      <w:start w:val="1"/>
      <w:numFmt w:val="decimal"/>
      <w:lvlText w:val="%1."/>
      <w:lvlJc w:val="left"/>
      <w:pPr>
        <w:tabs>
          <w:tab w:val="num" w:pos="284"/>
        </w:tabs>
        <w:ind w:left="284" w:hanging="284"/>
      </w:pPr>
    </w:lvl>
  </w:abstractNum>
  <w:abstractNum w:abstractNumId="67">
    <w:nsid w:val="0000013B"/>
    <w:multiLevelType w:val="singleLevel"/>
    <w:tmpl w:val="0000013B"/>
    <w:name w:val="WW8Num321"/>
    <w:lvl w:ilvl="0">
      <w:start w:val="2"/>
      <w:numFmt w:val="decimal"/>
      <w:lvlText w:val="%1."/>
      <w:lvlJc w:val="left"/>
      <w:pPr>
        <w:tabs>
          <w:tab w:val="num" w:pos="284"/>
        </w:tabs>
        <w:ind w:left="284" w:hanging="284"/>
      </w:pPr>
    </w:lvl>
  </w:abstractNum>
  <w:abstractNum w:abstractNumId="68">
    <w:nsid w:val="0000013F"/>
    <w:multiLevelType w:val="singleLevel"/>
    <w:tmpl w:val="0000013F"/>
    <w:name w:val="WW8Num325"/>
    <w:lvl w:ilvl="0">
      <w:start w:val="1"/>
      <w:numFmt w:val="lowerLetter"/>
      <w:lvlText w:val="%1)"/>
      <w:lvlJc w:val="left"/>
      <w:pPr>
        <w:tabs>
          <w:tab w:val="num" w:pos="284"/>
        </w:tabs>
        <w:ind w:left="284" w:hanging="284"/>
      </w:pPr>
      <w:rPr>
        <w:rFonts w:ascii="Arial (W1)" w:hAnsi="Arial (W1)"/>
        <w:b w:val="0"/>
        <w:i w:val="0"/>
        <w:color w:val="auto"/>
        <w:sz w:val="16"/>
        <w:szCs w:val="16"/>
      </w:rPr>
    </w:lvl>
  </w:abstractNum>
  <w:abstractNum w:abstractNumId="69">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70">
    <w:nsid w:val="00000143"/>
    <w:multiLevelType w:val="singleLevel"/>
    <w:tmpl w:val="00000143"/>
    <w:name w:val="WW8Num329"/>
    <w:lvl w:ilvl="0">
      <w:start w:val="1"/>
      <w:numFmt w:val="decimal"/>
      <w:lvlText w:val="%1."/>
      <w:lvlJc w:val="left"/>
      <w:pPr>
        <w:tabs>
          <w:tab w:val="num" w:pos="284"/>
        </w:tabs>
        <w:ind w:left="284" w:hanging="284"/>
      </w:pPr>
    </w:lvl>
  </w:abstractNum>
  <w:abstractNum w:abstractNumId="71">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72">
    <w:nsid w:val="0000014C"/>
    <w:multiLevelType w:val="singleLevel"/>
    <w:tmpl w:val="0000014C"/>
    <w:name w:val="WW8Num338"/>
    <w:lvl w:ilvl="0">
      <w:start w:val="1"/>
      <w:numFmt w:val="decimal"/>
      <w:lvlText w:val="%1."/>
      <w:lvlJc w:val="left"/>
      <w:pPr>
        <w:tabs>
          <w:tab w:val="num" w:pos="284"/>
        </w:tabs>
        <w:ind w:left="284" w:hanging="284"/>
      </w:pPr>
    </w:lvl>
  </w:abstractNum>
  <w:abstractNum w:abstractNumId="73">
    <w:nsid w:val="0000014F"/>
    <w:multiLevelType w:val="multilevel"/>
    <w:tmpl w:val="0000014F"/>
    <w:name w:val="WW8Num341"/>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0000154"/>
    <w:multiLevelType w:val="singleLevel"/>
    <w:tmpl w:val="00000154"/>
    <w:name w:val="WW8Num346"/>
    <w:lvl w:ilvl="0">
      <w:start w:val="2"/>
      <w:numFmt w:val="decimal"/>
      <w:lvlText w:val="%1."/>
      <w:lvlJc w:val="left"/>
      <w:pPr>
        <w:tabs>
          <w:tab w:val="num" w:pos="284"/>
        </w:tabs>
        <w:ind w:left="284" w:hanging="284"/>
      </w:pPr>
    </w:lvl>
  </w:abstractNum>
  <w:abstractNum w:abstractNumId="75">
    <w:nsid w:val="0000015B"/>
    <w:multiLevelType w:val="singleLevel"/>
    <w:tmpl w:val="0000015B"/>
    <w:name w:val="WW8Num353"/>
    <w:lvl w:ilvl="0">
      <w:start w:val="4"/>
      <w:numFmt w:val="decimal"/>
      <w:lvlText w:val="%1."/>
      <w:lvlJc w:val="left"/>
      <w:pPr>
        <w:tabs>
          <w:tab w:val="num" w:pos="284"/>
        </w:tabs>
        <w:ind w:left="284" w:hanging="284"/>
      </w:pPr>
    </w:lvl>
  </w:abstractNum>
  <w:abstractNum w:abstractNumId="76">
    <w:nsid w:val="00000164"/>
    <w:multiLevelType w:val="singleLevel"/>
    <w:tmpl w:val="00000164"/>
    <w:name w:val="WW8Num363"/>
    <w:lvl w:ilvl="0">
      <w:start w:val="5"/>
      <w:numFmt w:val="decimal"/>
      <w:lvlText w:val="%1."/>
      <w:lvlJc w:val="left"/>
      <w:pPr>
        <w:tabs>
          <w:tab w:val="num" w:pos="284"/>
        </w:tabs>
        <w:ind w:left="284" w:hanging="284"/>
      </w:pPr>
    </w:lvl>
  </w:abstractNum>
  <w:abstractNum w:abstractNumId="77">
    <w:nsid w:val="00000169"/>
    <w:multiLevelType w:val="singleLevel"/>
    <w:tmpl w:val="00000169"/>
    <w:name w:val="WW8Num368"/>
    <w:lvl w:ilvl="0">
      <w:start w:val="1"/>
      <w:numFmt w:val="decimal"/>
      <w:lvlText w:val="%1."/>
      <w:lvlJc w:val="left"/>
      <w:pPr>
        <w:tabs>
          <w:tab w:val="num" w:pos="284"/>
        </w:tabs>
        <w:ind w:left="284" w:hanging="284"/>
      </w:pPr>
    </w:lvl>
  </w:abstractNum>
  <w:abstractNum w:abstractNumId="78">
    <w:nsid w:val="0000016C"/>
    <w:multiLevelType w:val="multilevel"/>
    <w:tmpl w:val="0000016C"/>
    <w:name w:val="WW8Num371"/>
    <w:lvl w:ilvl="0">
      <w:start w:val="1"/>
      <w:numFmt w:val="decimal"/>
      <w:lvlText w:val="%1."/>
      <w:lvlJc w:val="left"/>
      <w:pPr>
        <w:tabs>
          <w:tab w:val="num" w:pos="1134"/>
        </w:tabs>
        <w:ind w:left="1134" w:hanging="283"/>
      </w:pPr>
    </w:lvl>
    <w:lvl w:ilvl="1">
      <w:start w:val="1"/>
      <w:numFmt w:val="upperRoman"/>
      <w:lvlText w:val="%2."/>
      <w:lvlJc w:val="right"/>
      <w:pPr>
        <w:tabs>
          <w:tab w:val="num" w:pos="1260"/>
        </w:tabs>
        <w:ind w:left="1260" w:hanging="180"/>
      </w:pPr>
    </w:lvl>
    <w:lvl w:ilvl="2">
      <w:start w:val="3"/>
      <w:numFmt w:val="lowerLetter"/>
      <w:lvlText w:val="%3)"/>
      <w:lvlJc w:val="left"/>
      <w:pPr>
        <w:tabs>
          <w:tab w:val="num" w:pos="1134"/>
        </w:tabs>
        <w:ind w:left="1134" w:firstLine="0"/>
      </w:pPr>
      <w:rPr>
        <w:rFonts w:ascii="Arial (W1)" w:hAnsi="Arial (W1)"/>
        <w:b w:val="0"/>
        <w:i w:val="0"/>
        <w:color w:val="auto"/>
        <w:sz w:val="16"/>
        <w:szCs w:val="16"/>
      </w:rPr>
    </w:lvl>
    <w:lvl w:ilvl="3">
      <w:start w:val="1"/>
      <w:numFmt w:val="decimal"/>
      <w:lvlText w:val="%4."/>
      <w:lvlJc w:val="left"/>
      <w:pPr>
        <w:tabs>
          <w:tab w:val="num" w:pos="2803"/>
        </w:tabs>
        <w:ind w:left="2803" w:hanging="283"/>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0000173"/>
    <w:multiLevelType w:val="multilevel"/>
    <w:tmpl w:val="00000173"/>
    <w:name w:val="WW8Num378"/>
    <w:lvl w:ilvl="0">
      <w:start w:val="1"/>
      <w:numFmt w:val="lowerLetter"/>
      <w:lvlText w:val="%1)"/>
      <w:lvlJc w:val="left"/>
      <w:pPr>
        <w:tabs>
          <w:tab w:val="num" w:pos="1080"/>
        </w:tabs>
        <w:ind w:left="1080" w:firstLine="0"/>
      </w:pPr>
      <w:rPr>
        <w:rFonts w:ascii="Arial (W1)" w:hAnsi="Arial (W1)"/>
        <w:b w:val="0"/>
        <w:i w:val="0"/>
        <w:color w:val="auto"/>
        <w:sz w:val="16"/>
        <w:szCs w:val="16"/>
      </w:rPr>
    </w:lvl>
    <w:lvl w:ilvl="1">
      <w:start w:val="8"/>
      <w:numFmt w:val="decimal"/>
      <w:lvlText w:val="%2."/>
      <w:lvlJc w:val="left"/>
      <w:pPr>
        <w:tabs>
          <w:tab w:val="num" w:pos="284"/>
        </w:tabs>
        <w:ind w:left="284" w:hanging="284"/>
      </w:pPr>
      <w:rPr>
        <w:b w:val="0"/>
        <w:i w:val="0"/>
        <w:color w:val="auto"/>
        <w:sz w:val="16"/>
        <w:szCs w:val="16"/>
      </w:rPr>
    </w:lvl>
    <w:lvl w:ilvl="2">
      <w:start w:val="1"/>
      <w:numFmt w:val="lowerLetter"/>
      <w:lvlText w:val="%3)"/>
      <w:lvlJc w:val="left"/>
      <w:pPr>
        <w:tabs>
          <w:tab w:val="num" w:pos="1980"/>
        </w:tabs>
        <w:ind w:left="1980" w:firstLine="0"/>
      </w:pPr>
      <w:rPr>
        <w:rFonts w:ascii="Arial (W1)" w:hAnsi="Arial (W1)"/>
        <w:b w:val="0"/>
        <w:i w:val="0"/>
        <w:color w:val="auto"/>
        <w:sz w:val="16"/>
        <w:szCs w:val="16"/>
      </w:rPr>
    </w:lvl>
    <w:lvl w:ilvl="3">
      <w:start w:val="1"/>
      <w:numFmt w:val="upperLetter"/>
      <w:lvlText w:val="%4."/>
      <w:lvlJc w:val="left"/>
      <w:pPr>
        <w:tabs>
          <w:tab w:val="num" w:pos="2520"/>
        </w:tabs>
        <w:ind w:left="2520" w:firstLine="0"/>
      </w:pPr>
      <w:rPr>
        <w:b w:val="0"/>
        <w:i w:val="0"/>
        <w:color w:val="auto"/>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0000174"/>
    <w:multiLevelType w:val="singleLevel"/>
    <w:tmpl w:val="00000174"/>
    <w:name w:val="WW8Num379"/>
    <w:lvl w:ilvl="0">
      <w:start w:val="1"/>
      <w:numFmt w:val="decimal"/>
      <w:lvlText w:val="%1."/>
      <w:lvlJc w:val="left"/>
      <w:pPr>
        <w:tabs>
          <w:tab w:val="num" w:pos="284"/>
        </w:tabs>
        <w:ind w:left="284" w:hanging="284"/>
      </w:pPr>
    </w:lvl>
  </w:abstractNum>
  <w:abstractNum w:abstractNumId="81">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82">
    <w:nsid w:val="00000176"/>
    <w:multiLevelType w:val="singleLevel"/>
    <w:tmpl w:val="00000176"/>
    <w:name w:val="WW8Num381"/>
    <w:lvl w:ilvl="0">
      <w:start w:val="1"/>
      <w:numFmt w:val="decimal"/>
      <w:lvlText w:val="%1."/>
      <w:lvlJc w:val="left"/>
      <w:pPr>
        <w:tabs>
          <w:tab w:val="num" w:pos="284"/>
        </w:tabs>
        <w:ind w:left="284" w:hanging="284"/>
      </w:pPr>
    </w:lvl>
  </w:abstractNum>
  <w:abstractNum w:abstractNumId="83">
    <w:nsid w:val="0000017E"/>
    <w:multiLevelType w:val="singleLevel"/>
    <w:tmpl w:val="0000017E"/>
    <w:name w:val="WW8Num389"/>
    <w:lvl w:ilvl="0">
      <w:start w:val="5"/>
      <w:numFmt w:val="decimal"/>
      <w:lvlText w:val="%1."/>
      <w:lvlJc w:val="left"/>
      <w:pPr>
        <w:tabs>
          <w:tab w:val="num" w:pos="284"/>
        </w:tabs>
        <w:ind w:left="284" w:hanging="284"/>
      </w:pPr>
    </w:lvl>
  </w:abstractNum>
  <w:abstractNum w:abstractNumId="84">
    <w:nsid w:val="00000184"/>
    <w:multiLevelType w:val="singleLevel"/>
    <w:tmpl w:val="00000184"/>
    <w:name w:val="WW8Num396"/>
    <w:lvl w:ilvl="0">
      <w:start w:val="1"/>
      <w:numFmt w:val="decimal"/>
      <w:lvlText w:val="%1."/>
      <w:lvlJc w:val="left"/>
      <w:pPr>
        <w:tabs>
          <w:tab w:val="num" w:pos="284"/>
        </w:tabs>
        <w:ind w:left="284" w:hanging="284"/>
      </w:pPr>
    </w:lvl>
  </w:abstractNum>
  <w:abstractNum w:abstractNumId="85">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87">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88">
    <w:nsid w:val="000001A4"/>
    <w:multiLevelType w:val="singleLevel"/>
    <w:tmpl w:val="000001A4"/>
    <w:name w:val="WW8Num428"/>
    <w:lvl w:ilvl="0">
      <w:start w:val="2"/>
      <w:numFmt w:val="decimal"/>
      <w:lvlText w:val="%1."/>
      <w:lvlJc w:val="left"/>
      <w:pPr>
        <w:tabs>
          <w:tab w:val="num" w:pos="284"/>
        </w:tabs>
        <w:ind w:left="284" w:hanging="284"/>
      </w:pPr>
    </w:lvl>
  </w:abstractNum>
  <w:abstractNum w:abstractNumId="89">
    <w:nsid w:val="000001A5"/>
    <w:multiLevelType w:val="multilevel"/>
    <w:tmpl w:val="000001A5"/>
    <w:name w:val="WW8Num429"/>
    <w:lvl w:ilvl="0">
      <w:start w:val="6"/>
      <w:numFmt w:val="decimal"/>
      <w:lvlText w:val="%1)"/>
      <w:lvlJc w:val="left"/>
      <w:pPr>
        <w:tabs>
          <w:tab w:val="num" w:pos="3163"/>
        </w:tabs>
        <w:ind w:left="3163" w:hanging="360"/>
      </w:pPr>
      <w:rPr>
        <w:rFonts w:ascii="Arial" w:hAnsi="Arial"/>
        <w:b w:val="0"/>
        <w:i w:val="0"/>
        <w:sz w:val="16"/>
        <w:szCs w:val="16"/>
      </w:rPr>
    </w:lvl>
    <w:lvl w:ilvl="1">
      <w:start w:val="1"/>
      <w:numFmt w:val="lowerLetter"/>
      <w:lvlText w:val="%2)"/>
      <w:lvlJc w:val="left"/>
      <w:pPr>
        <w:tabs>
          <w:tab w:val="num" w:pos="1080"/>
        </w:tabs>
        <w:ind w:left="1080" w:firstLine="0"/>
      </w:pPr>
      <w:rPr>
        <w:rFonts w:ascii="Arial (W1)" w:hAnsi="Arial (W1)"/>
        <w:b w:val="0"/>
        <w:i w:val="0"/>
        <w:color w:val="auto"/>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91">
    <w:nsid w:val="000001AD"/>
    <w:multiLevelType w:val="singleLevel"/>
    <w:tmpl w:val="000001AD"/>
    <w:name w:val="WW8Num437"/>
    <w:lvl w:ilvl="0">
      <w:start w:val="1"/>
      <w:numFmt w:val="decimal"/>
      <w:lvlText w:val="%1."/>
      <w:lvlJc w:val="left"/>
      <w:pPr>
        <w:tabs>
          <w:tab w:val="num" w:pos="284"/>
        </w:tabs>
        <w:ind w:left="284" w:hanging="284"/>
      </w:pPr>
    </w:lvl>
  </w:abstractNum>
  <w:abstractNum w:abstractNumId="92">
    <w:nsid w:val="000001B5"/>
    <w:multiLevelType w:val="singleLevel"/>
    <w:tmpl w:val="000001B5"/>
    <w:name w:val="WW8Num445"/>
    <w:lvl w:ilvl="0">
      <w:start w:val="1"/>
      <w:numFmt w:val="decimal"/>
      <w:lvlText w:val="%1."/>
      <w:lvlJc w:val="left"/>
      <w:pPr>
        <w:tabs>
          <w:tab w:val="num" w:pos="284"/>
        </w:tabs>
        <w:ind w:left="284" w:hanging="284"/>
      </w:pPr>
    </w:lvl>
  </w:abstractNum>
  <w:abstractNum w:abstractNumId="93">
    <w:nsid w:val="000001B6"/>
    <w:multiLevelType w:val="singleLevel"/>
    <w:tmpl w:val="000001B6"/>
    <w:name w:val="WW8Num446"/>
    <w:lvl w:ilvl="0">
      <w:start w:val="1"/>
      <w:numFmt w:val="decimal"/>
      <w:lvlText w:val="%1."/>
      <w:lvlJc w:val="left"/>
      <w:pPr>
        <w:tabs>
          <w:tab w:val="num" w:pos="284"/>
        </w:tabs>
        <w:ind w:left="284" w:hanging="284"/>
      </w:pPr>
    </w:lvl>
  </w:abstractNum>
  <w:abstractNum w:abstractNumId="94">
    <w:nsid w:val="000001B8"/>
    <w:multiLevelType w:val="singleLevel"/>
    <w:tmpl w:val="000001B8"/>
    <w:name w:val="WW8Num448"/>
    <w:lvl w:ilvl="0">
      <w:start w:val="2"/>
      <w:numFmt w:val="decimal"/>
      <w:lvlText w:val="%1."/>
      <w:lvlJc w:val="left"/>
      <w:pPr>
        <w:tabs>
          <w:tab w:val="num" w:pos="284"/>
        </w:tabs>
        <w:ind w:left="284" w:hanging="284"/>
      </w:pPr>
    </w:lvl>
  </w:abstractNum>
  <w:abstractNum w:abstractNumId="95">
    <w:nsid w:val="13393020"/>
    <w:multiLevelType w:val="hybridMultilevel"/>
    <w:tmpl w:val="DE620690"/>
    <w:name w:val="WW8Num36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6">
    <w:nsid w:val="33DB066F"/>
    <w:multiLevelType w:val="hybridMultilevel"/>
    <w:tmpl w:val="F88CD1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7">
    <w:nsid w:val="388F0CD5"/>
    <w:multiLevelType w:val="hybridMultilevel"/>
    <w:tmpl w:val="D98AFCAC"/>
    <w:name w:val="WW8Num36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98">
    <w:nsid w:val="4C1867C0"/>
    <w:multiLevelType w:val="hybridMultilevel"/>
    <w:tmpl w:val="DC40135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9">
    <w:nsid w:val="50911077"/>
    <w:multiLevelType w:val="hybridMultilevel"/>
    <w:tmpl w:val="948C4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0">
    <w:nsid w:val="73BD7160"/>
    <w:multiLevelType w:val="hybridMultilevel"/>
    <w:tmpl w:val="9BC8DF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56"/>
  </w:num>
  <w:num w:numId="3">
    <w:abstractNumId w:val="0"/>
  </w:num>
  <w:num w:numId="4">
    <w:abstractNumId w:val="62"/>
  </w:num>
  <w:num w:numId="5">
    <w:abstractNumId w:val="98"/>
  </w:num>
  <w:num w:numId="6">
    <w:abstractNumId w:val="95"/>
  </w:num>
  <w:num w:numId="7">
    <w:abstractNumId w:val="100"/>
  </w:num>
  <w:num w:numId="8">
    <w:abstractNumId w:val="99"/>
  </w:num>
  <w:num w:numId="9">
    <w:abstractNumId w:val="96"/>
  </w:num>
  <w:num w:numId="10">
    <w:abstractNumId w:val="27"/>
  </w:num>
  <w:num w:numId="11">
    <w:abstractNumId w:val="38"/>
  </w:num>
  <w:num w:numId="12">
    <w:abstractNumId w:val="64"/>
  </w:num>
  <w:num w:numId="13">
    <w:abstractNumId w:val="77"/>
  </w:num>
  <w:num w:numId="14">
    <w:abstractNumId w:val="90"/>
    <w:lvlOverride w:ilvl="0">
      <w:startOverride w:val="1"/>
    </w:lvlOverride>
  </w:num>
  <w:num w:numId="15">
    <w:abstractNumId w:val="69"/>
    <w:lvlOverride w:ilvl="0">
      <w:startOverride w:val="1"/>
    </w:lvlOverride>
  </w:num>
  <w:num w:numId="16">
    <w:abstractNumId w:val="52"/>
    <w:lvlOverride w:ilvl="0">
      <w:startOverride w:val="1"/>
    </w:lvlOverride>
  </w:num>
  <w:num w:numId="17">
    <w:abstractNumId w:val="3"/>
    <w:lvlOverride w:ilvl="0">
      <w:startOverride w:val="1"/>
    </w:lvlOverride>
  </w:num>
  <w:num w:numId="18">
    <w:abstractNumId w:val="93"/>
    <w:lvlOverride w:ilvl="0">
      <w:startOverride w:val="1"/>
    </w:lvlOverride>
  </w:num>
  <w:num w:numId="19">
    <w:abstractNumId w:val="42"/>
    <w:lvlOverride w:ilvl="0">
      <w:startOverride w:val="1"/>
    </w:lvlOverride>
  </w:num>
  <w:num w:numId="20">
    <w:abstractNumId w:val="87"/>
    <w:lvlOverride w:ilvl="0">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startOverride w:val="2"/>
    </w:lvlOverride>
  </w:num>
  <w:num w:numId="23">
    <w:abstractNumId w:val="41"/>
    <w:lvlOverride w:ilvl="0">
      <w:startOverride w:val="1"/>
    </w:lvlOverride>
  </w:num>
  <w:num w:numId="24">
    <w:abstractNumId w:val="17"/>
    <w:lvlOverride w:ilvl="0">
      <w:startOverride w:val="1"/>
    </w:lvlOverride>
  </w:num>
  <w:num w:numId="25">
    <w:abstractNumId w:val="80"/>
    <w:lvlOverride w:ilvl="0">
      <w:startOverride w:val="1"/>
    </w:lvlOverride>
  </w:num>
  <w:num w:numId="26">
    <w:abstractNumId w:val="24"/>
    <w:lvlOverride w:ilvl="0">
      <w:startOverride w:val="1"/>
    </w:lvlOverride>
  </w:num>
  <w:num w:numId="27">
    <w:abstractNumId w:val="81"/>
    <w:lvlOverride w:ilvl="0">
      <w:startOverride w:val="1"/>
    </w:lvlOverride>
  </w:num>
  <w:num w:numId="28">
    <w:abstractNumId w:val="4"/>
    <w:lvlOverride w:ilvl="0">
      <w:startOverride w:val="1"/>
    </w:lvlOverride>
  </w:num>
  <w:num w:numId="29">
    <w:abstractNumId w:val="35"/>
    <w:lvlOverride w:ilvl="0">
      <w:startOverride w:val="1"/>
    </w:lvlOverride>
  </w:num>
  <w:num w:numId="3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num>
  <w:num w:numId="32">
    <w:abstractNumId w:val="3"/>
  </w:num>
  <w:num w:numId="33">
    <w:abstractNumId w:val="15"/>
  </w:num>
  <w:num w:numId="34">
    <w:abstractNumId w:val="42"/>
  </w:num>
  <w:num w:numId="35">
    <w:abstractNumId w:val="52"/>
  </w:num>
  <w:num w:numId="36">
    <w:abstractNumId w:val="55"/>
  </w:num>
  <w:num w:numId="37">
    <w:abstractNumId w:val="69"/>
  </w:num>
  <w:num w:numId="38">
    <w:abstractNumId w:val="87"/>
  </w:num>
  <w:num w:numId="39">
    <w:abstractNumId w:val="90"/>
  </w:num>
  <w:num w:numId="40">
    <w:abstractNumId w:val="4"/>
  </w:num>
  <w:num w:numId="41">
    <w:abstractNumId w:val="35"/>
  </w:num>
  <w:num w:numId="42">
    <w:abstractNumId w:val="81"/>
  </w:num>
  <w:num w:numId="43">
    <w:abstractNumId w:val="8"/>
  </w:num>
  <w:num w:numId="44">
    <w:abstractNumId w:val="85"/>
  </w:num>
  <w:num w:numId="45">
    <w:abstractNumId w:val="71"/>
    <w:lvlOverride w:ilvl="0">
      <w:startOverride w:val="1"/>
    </w:lvlOverride>
  </w:num>
  <w:num w:numId="46">
    <w:abstractNumId w:val="45"/>
    <w:lvlOverride w:ilvl="0">
      <w:startOverride w:val="1"/>
    </w:lvlOverride>
  </w:num>
  <w:num w:numId="47">
    <w:abstractNumId w:val="63"/>
    <w:lvlOverride w:ilvl="0">
      <w:startOverride w:val="1"/>
    </w:lvlOverride>
  </w:num>
  <w:num w:numId="48">
    <w:abstractNumId w:val="86"/>
    <w:lvlOverride w:ilvl="0">
      <w:startOverride w:val="1"/>
    </w:lvlOverride>
  </w:num>
  <w:num w:numId="49">
    <w:abstractNumId w:val="40"/>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79"/>
    <w:rsid w:val="00037270"/>
    <w:rsid w:val="000977DA"/>
    <w:rsid w:val="000A5D5C"/>
    <w:rsid w:val="001005CC"/>
    <w:rsid w:val="001061D9"/>
    <w:rsid w:val="00174E3D"/>
    <w:rsid w:val="001D505A"/>
    <w:rsid w:val="001E5B97"/>
    <w:rsid w:val="001F74D3"/>
    <w:rsid w:val="00221A6C"/>
    <w:rsid w:val="00231FD9"/>
    <w:rsid w:val="00247C3C"/>
    <w:rsid w:val="00346B26"/>
    <w:rsid w:val="00391A3A"/>
    <w:rsid w:val="003A7D22"/>
    <w:rsid w:val="003B02C7"/>
    <w:rsid w:val="00402C01"/>
    <w:rsid w:val="004119CC"/>
    <w:rsid w:val="00442FC0"/>
    <w:rsid w:val="00454418"/>
    <w:rsid w:val="00492437"/>
    <w:rsid w:val="004B166B"/>
    <w:rsid w:val="004F76AA"/>
    <w:rsid w:val="0052741D"/>
    <w:rsid w:val="00542637"/>
    <w:rsid w:val="00574FD7"/>
    <w:rsid w:val="005F61CA"/>
    <w:rsid w:val="00643836"/>
    <w:rsid w:val="006665A0"/>
    <w:rsid w:val="006D24BB"/>
    <w:rsid w:val="00702724"/>
    <w:rsid w:val="00724C6D"/>
    <w:rsid w:val="00757F60"/>
    <w:rsid w:val="0076266A"/>
    <w:rsid w:val="0076499C"/>
    <w:rsid w:val="007B1DFA"/>
    <w:rsid w:val="007F2C8B"/>
    <w:rsid w:val="007F5192"/>
    <w:rsid w:val="00824078"/>
    <w:rsid w:val="008A7C9C"/>
    <w:rsid w:val="008C6EC5"/>
    <w:rsid w:val="008C7E22"/>
    <w:rsid w:val="008E5FE2"/>
    <w:rsid w:val="008E703C"/>
    <w:rsid w:val="008F3E1E"/>
    <w:rsid w:val="008F48F2"/>
    <w:rsid w:val="009039D4"/>
    <w:rsid w:val="00911FBD"/>
    <w:rsid w:val="00920ED9"/>
    <w:rsid w:val="009411CC"/>
    <w:rsid w:val="009458F1"/>
    <w:rsid w:val="009602DA"/>
    <w:rsid w:val="009908E8"/>
    <w:rsid w:val="009A6725"/>
    <w:rsid w:val="009C5FFE"/>
    <w:rsid w:val="00A17816"/>
    <w:rsid w:val="00A41BB4"/>
    <w:rsid w:val="00A51604"/>
    <w:rsid w:val="00A62473"/>
    <w:rsid w:val="00AB60AB"/>
    <w:rsid w:val="00AC7724"/>
    <w:rsid w:val="00B01852"/>
    <w:rsid w:val="00B61F0F"/>
    <w:rsid w:val="00B8048C"/>
    <w:rsid w:val="00BE1600"/>
    <w:rsid w:val="00C11F77"/>
    <w:rsid w:val="00C32482"/>
    <w:rsid w:val="00C35C27"/>
    <w:rsid w:val="00C416D1"/>
    <w:rsid w:val="00C8216E"/>
    <w:rsid w:val="00CB7880"/>
    <w:rsid w:val="00CE0583"/>
    <w:rsid w:val="00CE0A6E"/>
    <w:rsid w:val="00D14F79"/>
    <w:rsid w:val="00D50AEB"/>
    <w:rsid w:val="00DA1EC9"/>
    <w:rsid w:val="00E0477C"/>
    <w:rsid w:val="00E33523"/>
    <w:rsid w:val="00E5642A"/>
    <w:rsid w:val="00ED34BC"/>
    <w:rsid w:val="00EF6BA2"/>
    <w:rsid w:val="00F0093E"/>
    <w:rsid w:val="00F148E8"/>
    <w:rsid w:val="00F153C2"/>
    <w:rsid w:val="00F6569D"/>
    <w:rsid w:val="00F779DA"/>
    <w:rsid w:val="00F93C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943420">
      <w:bodyDiv w:val="1"/>
      <w:marLeft w:val="0"/>
      <w:marRight w:val="0"/>
      <w:marTop w:val="0"/>
      <w:marBottom w:val="0"/>
      <w:divBdr>
        <w:top w:val="none" w:sz="0" w:space="0" w:color="auto"/>
        <w:left w:val="none" w:sz="0" w:space="0" w:color="auto"/>
        <w:bottom w:val="none" w:sz="0" w:space="0" w:color="auto"/>
        <w:right w:val="none" w:sz="0" w:space="0" w:color="auto"/>
      </w:divBdr>
    </w:div>
    <w:div w:id="1488088964">
      <w:bodyDiv w:val="1"/>
      <w:marLeft w:val="0"/>
      <w:marRight w:val="0"/>
      <w:marTop w:val="0"/>
      <w:marBottom w:val="0"/>
      <w:divBdr>
        <w:top w:val="none" w:sz="0" w:space="0" w:color="auto"/>
        <w:left w:val="none" w:sz="0" w:space="0" w:color="auto"/>
        <w:bottom w:val="none" w:sz="0" w:space="0" w:color="auto"/>
        <w:right w:val="none" w:sz="0" w:space="0" w:color="auto"/>
      </w:divBdr>
    </w:div>
    <w:div w:id="20245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29678-1AE0-4B0D-B4ED-98BA7BEB9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2763</Words>
  <Characters>15199</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14</cp:revision>
  <dcterms:created xsi:type="dcterms:W3CDTF">2014-04-28T13:27:00Z</dcterms:created>
  <dcterms:modified xsi:type="dcterms:W3CDTF">2014-05-21T17:31:00Z</dcterms:modified>
</cp:coreProperties>
</file>